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E0DA3" w:rsidRPr="0049349F" w:rsidRDefault="000E0DA3" w:rsidP="000E0DA3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bookmarkStart w:id="0" w:name=""/>
      <w:r w:rsidRPr="0049349F">
        <w:rPr>
          <w:sz w:val="28"/>
          <w:szCs w:val="28"/>
        </w:rPr>
        <w:t>Приложение к постановлению Администрации города Пскова</w:t>
      </w:r>
    </w:p>
    <w:p w:rsidR="000E0DA3" w:rsidRPr="0049349F" w:rsidRDefault="003108B9" w:rsidP="000E0DA3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0E0DA3" w:rsidRPr="0049349F">
        <w:rPr>
          <w:sz w:val="28"/>
          <w:szCs w:val="28"/>
        </w:rPr>
        <w:t>т</w:t>
      </w:r>
      <w:r w:rsidR="00E840F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="000E0DA3" w:rsidRPr="0049349F">
        <w:rPr>
          <w:sz w:val="28"/>
          <w:szCs w:val="28"/>
        </w:rPr>
        <w:t xml:space="preserve"> №</w:t>
      </w:r>
      <w:r>
        <w:rPr>
          <w:sz w:val="28"/>
          <w:szCs w:val="28"/>
        </w:rPr>
        <w:t>_________</w:t>
      </w:r>
    </w:p>
    <w:p w:rsidR="00F420E8" w:rsidRPr="0049349F" w:rsidRDefault="00F420E8" w:rsidP="000E0DA3">
      <w:pPr>
        <w:jc w:val="both"/>
        <w:rPr>
          <w:rFonts w:eastAsia="Calibri"/>
        </w:rPr>
      </w:pPr>
    </w:p>
    <w:p w:rsidR="00F420E8" w:rsidRPr="0049349F" w:rsidRDefault="00F420E8" w:rsidP="000E0DA3">
      <w:pPr>
        <w:spacing w:line="360" w:lineRule="auto"/>
        <w:jc w:val="both"/>
        <w:rPr>
          <w:b/>
          <w:sz w:val="32"/>
          <w:szCs w:val="32"/>
        </w:rPr>
      </w:pPr>
    </w:p>
    <w:p w:rsidR="00A60565" w:rsidRPr="0049349F" w:rsidRDefault="0032211C" w:rsidP="0032211C">
      <w:pPr>
        <w:autoSpaceDE w:val="0"/>
        <w:spacing w:line="360" w:lineRule="auto"/>
        <w:jc w:val="center"/>
        <w:rPr>
          <w:b/>
          <w:sz w:val="32"/>
          <w:szCs w:val="32"/>
          <w:lang w:eastAsia="ru-RU" w:bidi="ar-SA"/>
        </w:rPr>
      </w:pPr>
      <w:r w:rsidRPr="0049349F">
        <w:rPr>
          <w:b/>
          <w:sz w:val="32"/>
          <w:szCs w:val="32"/>
          <w:lang w:eastAsia="ru-RU" w:bidi="ar-SA"/>
        </w:rPr>
        <w:t>П</w:t>
      </w:r>
      <w:r w:rsidR="004544D5" w:rsidRPr="0049349F">
        <w:rPr>
          <w:b/>
          <w:sz w:val="32"/>
          <w:szCs w:val="32"/>
          <w:lang w:eastAsia="ru-RU" w:bidi="ar-SA"/>
        </w:rPr>
        <w:t xml:space="preserve">роект планировки и проект межевания территории микрорайона № 15 в границах ул. </w:t>
      </w:r>
      <w:r w:rsidRPr="0049349F">
        <w:rPr>
          <w:b/>
          <w:sz w:val="32"/>
          <w:szCs w:val="32"/>
          <w:lang w:eastAsia="ru-RU" w:bidi="ar-SA"/>
        </w:rPr>
        <w:t>Юности, перспективной</w:t>
      </w:r>
      <w:r w:rsidR="004544D5" w:rsidRPr="0049349F">
        <w:rPr>
          <w:b/>
          <w:sz w:val="32"/>
          <w:szCs w:val="32"/>
          <w:lang w:eastAsia="ru-RU" w:bidi="ar-SA"/>
        </w:rPr>
        <w:t xml:space="preserve"> пробивки Сиреневого бульвара, перспективной пробивки ул. Инженерной и границах муниципального образования «Город Псков» в городе Пскове</w:t>
      </w:r>
    </w:p>
    <w:p w:rsidR="004544D5" w:rsidRPr="0049349F" w:rsidRDefault="004544D5" w:rsidP="000E0DA3">
      <w:pPr>
        <w:spacing w:line="360" w:lineRule="auto"/>
        <w:jc w:val="center"/>
        <w:rPr>
          <w:b/>
          <w:sz w:val="28"/>
          <w:szCs w:val="28"/>
        </w:rPr>
      </w:pPr>
    </w:p>
    <w:p w:rsidR="000E0DA3" w:rsidRPr="0049349F" w:rsidRDefault="000E0DA3" w:rsidP="000E0DA3">
      <w:pPr>
        <w:spacing w:line="360" w:lineRule="auto"/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t>ПОЛОЖЕНИЕ</w:t>
      </w:r>
    </w:p>
    <w:p w:rsidR="000E0DA3" w:rsidRPr="0049349F" w:rsidRDefault="000E0DA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49349F">
        <w:rPr>
          <w:b/>
          <w:sz w:val="28"/>
          <w:szCs w:val="28"/>
        </w:rPr>
        <w:t>о  характеристиках</w:t>
      </w:r>
      <w:proofErr w:type="gramEnd"/>
      <w:r w:rsidRPr="0049349F">
        <w:rPr>
          <w:b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территории.</w:t>
      </w:r>
    </w:p>
    <w:p w:rsidR="00BA1EAC" w:rsidRPr="0049349F" w:rsidRDefault="00BA1EAC" w:rsidP="004B1672">
      <w:pPr>
        <w:ind w:left="1080" w:right="1615"/>
        <w:jc w:val="center"/>
        <w:rPr>
          <w:b/>
        </w:rPr>
      </w:pPr>
    </w:p>
    <w:p w:rsidR="00BA1EAC" w:rsidRPr="0049349F" w:rsidRDefault="00BA1EAC" w:rsidP="007831E9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bookmarkStart w:id="1" w:name="OLE_LINK1"/>
      <w:r w:rsidRPr="0049349F">
        <w:rPr>
          <w:rFonts w:ascii="Times New Roman" w:hAnsi="Times New Roman" w:cs="Times New Roman"/>
          <w:sz w:val="28"/>
          <w:szCs w:val="28"/>
        </w:rPr>
        <w:t>Проект планировки, совмещенный с проектом межевания территории кадастров</w:t>
      </w:r>
      <w:r w:rsidR="00273EFE" w:rsidRPr="0049349F">
        <w:rPr>
          <w:rFonts w:ascii="Times New Roman" w:hAnsi="Times New Roman" w:cs="Times New Roman"/>
          <w:sz w:val="28"/>
          <w:szCs w:val="28"/>
        </w:rPr>
        <w:t xml:space="preserve">ых </w:t>
      </w:r>
      <w:r w:rsidRPr="0049349F">
        <w:rPr>
          <w:rFonts w:ascii="Times New Roman" w:hAnsi="Times New Roman" w:cs="Times New Roman"/>
          <w:sz w:val="28"/>
          <w:szCs w:val="28"/>
        </w:rPr>
        <w:t>квартал</w:t>
      </w:r>
      <w:r w:rsidR="00273EFE" w:rsidRPr="0049349F">
        <w:rPr>
          <w:rFonts w:ascii="Times New Roman" w:hAnsi="Times New Roman" w:cs="Times New Roman"/>
          <w:sz w:val="28"/>
          <w:szCs w:val="28"/>
        </w:rPr>
        <w:t xml:space="preserve">ов </w:t>
      </w:r>
      <w:r w:rsidR="00DF5BBF" w:rsidRPr="0049349F">
        <w:rPr>
          <w:rFonts w:ascii="Times New Roman" w:hAnsi="Times New Roman" w:cs="Times New Roman"/>
          <w:bCs/>
          <w:sz w:val="28"/>
          <w:szCs w:val="28"/>
        </w:rPr>
        <w:t>60:27:0060301</w:t>
      </w:r>
      <w:r w:rsidR="00273EFE" w:rsidRPr="0049349F">
        <w:rPr>
          <w:rFonts w:ascii="Times New Roman" w:hAnsi="Times New Roman" w:cs="Times New Roman"/>
          <w:sz w:val="28"/>
          <w:szCs w:val="28"/>
        </w:rPr>
        <w:t xml:space="preserve">, </w:t>
      </w:r>
      <w:r w:rsidR="00DF5BBF" w:rsidRPr="0049349F">
        <w:rPr>
          <w:rFonts w:ascii="Times New Roman" w:hAnsi="Times New Roman" w:cs="Times New Roman"/>
          <w:bCs/>
          <w:sz w:val="28"/>
          <w:szCs w:val="28"/>
        </w:rPr>
        <w:t>60:27:0060302</w:t>
      </w:r>
      <w:r w:rsidR="00DF5BBF" w:rsidRPr="0049349F">
        <w:rPr>
          <w:rFonts w:ascii="Times New Roman" w:hAnsi="Times New Roman" w:cs="Times New Roman"/>
          <w:sz w:val="28"/>
          <w:szCs w:val="28"/>
        </w:rPr>
        <w:t xml:space="preserve">, </w:t>
      </w:r>
      <w:r w:rsidR="00DF5BBF" w:rsidRPr="0049349F">
        <w:rPr>
          <w:rFonts w:ascii="Times New Roman" w:hAnsi="Times New Roman" w:cs="Times New Roman"/>
          <w:bCs/>
          <w:sz w:val="28"/>
          <w:szCs w:val="28"/>
        </w:rPr>
        <w:t>60:27:</w:t>
      </w:r>
      <w:proofErr w:type="gramStart"/>
      <w:r w:rsidR="00DF5BBF" w:rsidRPr="0049349F">
        <w:rPr>
          <w:rFonts w:ascii="Times New Roman" w:hAnsi="Times New Roman" w:cs="Times New Roman"/>
          <w:bCs/>
          <w:sz w:val="28"/>
          <w:szCs w:val="28"/>
        </w:rPr>
        <w:t>0060305</w:t>
      </w:r>
      <w:r w:rsidR="00273EFE" w:rsidRPr="0049349F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49349F">
        <w:rPr>
          <w:rFonts w:ascii="Times New Roman" w:hAnsi="Times New Roman" w:cs="Times New Roman"/>
          <w:bCs/>
          <w:sz w:val="28"/>
          <w:szCs w:val="28"/>
        </w:rPr>
        <w:t>60</w:t>
      </w:r>
      <w:proofErr w:type="gramEnd"/>
      <w:r w:rsidR="00DF5BBF" w:rsidRPr="0049349F">
        <w:rPr>
          <w:rFonts w:ascii="Times New Roman" w:hAnsi="Times New Roman" w:cs="Times New Roman"/>
          <w:bCs/>
          <w:sz w:val="28"/>
          <w:szCs w:val="28"/>
        </w:rPr>
        <w:t>:27:0060304</w:t>
      </w:r>
      <w:r w:rsidR="00DF5BBF" w:rsidRPr="0049349F">
        <w:rPr>
          <w:rFonts w:ascii="Times New Roman" w:hAnsi="Times New Roman" w:cs="Times New Roman"/>
          <w:sz w:val="28"/>
          <w:szCs w:val="28"/>
        </w:rPr>
        <w:t xml:space="preserve">,  </w:t>
      </w:r>
      <w:r w:rsidR="00DF5BBF" w:rsidRPr="0049349F">
        <w:rPr>
          <w:rFonts w:ascii="Times New Roman" w:hAnsi="Times New Roman" w:cs="Times New Roman"/>
          <w:bCs/>
          <w:sz w:val="28"/>
          <w:szCs w:val="28"/>
        </w:rPr>
        <w:t xml:space="preserve">60:27:0060232,  </w:t>
      </w:r>
      <w:r w:rsidR="00DF5BBF" w:rsidRPr="0049349F">
        <w:rPr>
          <w:rFonts w:ascii="Times New Roman" w:hAnsi="Times New Roman" w:cs="Times New Roman"/>
          <w:sz w:val="28"/>
          <w:szCs w:val="28"/>
        </w:rPr>
        <w:t>60:27:0060308</w:t>
      </w:r>
      <w:r w:rsidR="000E0DA3" w:rsidRPr="0049349F">
        <w:rPr>
          <w:rFonts w:ascii="Times New Roman" w:hAnsi="Times New Roman" w:cs="Times New Roman"/>
          <w:sz w:val="28"/>
          <w:szCs w:val="28"/>
        </w:rPr>
        <w:t>.</w:t>
      </w:r>
    </w:p>
    <w:p w:rsidR="00DF5BBF" w:rsidRPr="0049349F" w:rsidRDefault="00DE2934" w:rsidP="000E0DA3">
      <w:pPr>
        <w:tabs>
          <w:tab w:val="left" w:pos="142"/>
          <w:tab w:val="left" w:pos="10490"/>
        </w:tabs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</w:r>
      <w:r w:rsidR="00DF5BBF" w:rsidRPr="0049349F">
        <w:rPr>
          <w:sz w:val="28"/>
          <w:szCs w:val="28"/>
        </w:rPr>
        <w:t xml:space="preserve">         </w:t>
      </w:r>
      <w:r w:rsidR="00BA1EAC" w:rsidRPr="0049349F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1"/>
      <w:r w:rsidRPr="0049349F">
        <w:rPr>
          <w:rFonts w:eastAsia="TimesNewRomanPSMT"/>
          <w:sz w:val="28"/>
          <w:szCs w:val="28"/>
          <w:lang w:eastAsia="en-US"/>
        </w:rPr>
        <w:t xml:space="preserve"> </w:t>
      </w:r>
      <w:r w:rsidRPr="0049349F">
        <w:rPr>
          <w:sz w:val="28"/>
          <w:szCs w:val="28"/>
        </w:rPr>
        <w:t xml:space="preserve">ограничены </w:t>
      </w:r>
      <w:r w:rsidR="00DF5BBF" w:rsidRPr="0049349F">
        <w:rPr>
          <w:sz w:val="28"/>
          <w:szCs w:val="28"/>
        </w:rPr>
        <w:t>с севера границей муниципального образования «Город Псков», с юга</w:t>
      </w:r>
      <w:r w:rsidR="004B1672" w:rsidRPr="0049349F">
        <w:rPr>
          <w:sz w:val="28"/>
          <w:szCs w:val="28"/>
        </w:rPr>
        <w:t xml:space="preserve"> территорией 9-м микрорайоном, </w:t>
      </w:r>
      <w:r w:rsidR="00DF5BBF" w:rsidRPr="0049349F">
        <w:rPr>
          <w:sz w:val="28"/>
          <w:szCs w:val="28"/>
        </w:rPr>
        <w:t>с востока территорией 12-го микрорайона, с запада территориями СНТ «Коммунальщик» и СНТ «</w:t>
      </w:r>
      <w:proofErr w:type="spellStart"/>
      <w:r w:rsidR="00DF5BBF" w:rsidRPr="0049349F">
        <w:rPr>
          <w:sz w:val="28"/>
          <w:szCs w:val="28"/>
        </w:rPr>
        <w:t>Авторемзавод</w:t>
      </w:r>
      <w:proofErr w:type="spellEnd"/>
      <w:r w:rsidR="00DF5BBF" w:rsidRPr="0049349F">
        <w:rPr>
          <w:sz w:val="28"/>
          <w:szCs w:val="28"/>
        </w:rPr>
        <w:t>».</w:t>
      </w:r>
    </w:p>
    <w:p w:rsidR="00DE2934" w:rsidRPr="0049349F" w:rsidRDefault="00DE2934" w:rsidP="000E0DA3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A1EAC" w:rsidRPr="0049349F" w:rsidRDefault="00BA1EAC" w:rsidP="004B1672">
      <w:pPr>
        <w:tabs>
          <w:tab w:val="num" w:pos="0"/>
        </w:tabs>
        <w:spacing w:line="360" w:lineRule="auto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2. 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C92159" w:rsidRPr="0049349F" w:rsidTr="00BA1EAC">
        <w:tc>
          <w:tcPr>
            <w:tcW w:w="594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Количество</w:t>
            </w:r>
          </w:p>
        </w:tc>
      </w:tr>
      <w:tr w:rsidR="00C92159" w:rsidRPr="0049349F" w:rsidTr="00BA1EAC">
        <w:tc>
          <w:tcPr>
            <w:tcW w:w="594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Площадь территории проектирования</w:t>
            </w:r>
            <w:r w:rsidR="00273EFE" w:rsidRPr="0049349F"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49349F" w:rsidRDefault="00DF5BBF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47</w:t>
            </w:r>
            <w:r w:rsidR="00222A3B" w:rsidRPr="0049349F">
              <w:rPr>
                <w:sz w:val="28"/>
                <w:szCs w:val="28"/>
              </w:rPr>
              <w:t>,</w:t>
            </w:r>
            <w:r w:rsidRPr="0049349F">
              <w:rPr>
                <w:sz w:val="28"/>
                <w:szCs w:val="28"/>
              </w:rPr>
              <w:t>8</w:t>
            </w:r>
            <w:r w:rsidR="00222A3B" w:rsidRPr="0049349F">
              <w:rPr>
                <w:sz w:val="28"/>
                <w:szCs w:val="28"/>
              </w:rPr>
              <w:t>0</w:t>
            </w:r>
          </w:p>
        </w:tc>
      </w:tr>
      <w:tr w:rsidR="00C92159" w:rsidRPr="0049349F" w:rsidTr="00BA1EAC">
        <w:trPr>
          <w:trHeight w:val="405"/>
        </w:trPr>
        <w:tc>
          <w:tcPr>
            <w:tcW w:w="594" w:type="dxa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  <w:lang w:val="en-US"/>
              </w:rPr>
            </w:pPr>
            <w:r w:rsidRPr="0049349F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</w:t>
            </w:r>
            <w:r w:rsidRPr="0049349F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49349F" w:rsidRDefault="00870145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303228</w:t>
            </w:r>
          </w:p>
        </w:tc>
      </w:tr>
      <w:tr w:rsidR="00BA1EAC" w:rsidRPr="0049349F" w:rsidTr="00BA1EAC">
        <w:trPr>
          <w:trHeight w:val="385"/>
        </w:trPr>
        <w:tc>
          <w:tcPr>
            <w:tcW w:w="594" w:type="dxa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49349F" w:rsidRDefault="00BA1EAC" w:rsidP="000E0DA3">
            <w:pPr>
              <w:tabs>
                <w:tab w:val="num" w:pos="0"/>
              </w:tabs>
              <w:ind w:hanging="9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49349F" w:rsidRDefault="00BA1EAC" w:rsidP="000E0DA3">
            <w:pPr>
              <w:tabs>
                <w:tab w:val="num" w:pos="0"/>
              </w:tabs>
              <w:jc w:val="both"/>
              <w:rPr>
                <w:sz w:val="28"/>
                <w:szCs w:val="28"/>
                <w:vertAlign w:val="superscript"/>
              </w:rPr>
            </w:pPr>
            <w:r w:rsidRPr="0049349F">
              <w:rPr>
                <w:sz w:val="28"/>
                <w:szCs w:val="28"/>
              </w:rPr>
              <w:t>м</w:t>
            </w:r>
            <w:r w:rsidRPr="0049349F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49349F" w:rsidRDefault="00E6676E" w:rsidP="000E0DA3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162134</w:t>
            </w:r>
          </w:p>
        </w:tc>
      </w:tr>
    </w:tbl>
    <w:p w:rsidR="00F420E8" w:rsidRPr="0049349F" w:rsidRDefault="00F420E8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CB5DE0" w:rsidRPr="0049349F" w:rsidRDefault="004B1672" w:rsidP="004B1672">
      <w:pPr>
        <w:pStyle w:val="2"/>
        <w:ind w:left="709" w:hanging="709"/>
        <w:rPr>
          <w:b w:val="0"/>
          <w:i w:val="0"/>
        </w:rPr>
      </w:pPr>
      <w:r w:rsidRPr="0049349F">
        <w:rPr>
          <w:b w:val="0"/>
          <w:i w:val="0"/>
        </w:rPr>
        <w:t xml:space="preserve">3.  </w:t>
      </w:r>
      <w:r w:rsidR="00CB5DE0" w:rsidRPr="0049349F">
        <w:rPr>
          <w:b w:val="0"/>
          <w:i w:val="0"/>
        </w:rPr>
        <w:t>Жилая застройка.</w:t>
      </w:r>
    </w:p>
    <w:p w:rsidR="004B1672" w:rsidRPr="0049349F" w:rsidRDefault="004B1672" w:rsidP="004B1672"/>
    <w:p w:rsidR="000E0DA3" w:rsidRPr="0049349F" w:rsidRDefault="00E6676E" w:rsidP="000E0DA3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 границах территории проектирова</w:t>
      </w:r>
      <w:r w:rsidR="000E0DA3" w:rsidRPr="0049349F">
        <w:rPr>
          <w:sz w:val="28"/>
          <w:szCs w:val="28"/>
        </w:rPr>
        <w:t>ния предполагается разместить 1</w:t>
      </w:r>
      <w:r w:rsidR="005041B7" w:rsidRPr="0049349F">
        <w:rPr>
          <w:sz w:val="28"/>
          <w:szCs w:val="28"/>
        </w:rPr>
        <w:t>4</w:t>
      </w:r>
      <w:r w:rsidRPr="0049349F">
        <w:rPr>
          <w:sz w:val="28"/>
          <w:szCs w:val="28"/>
        </w:rPr>
        <w:t xml:space="preserve"> многоквартирных жилых домов высотой от 7 до </w:t>
      </w:r>
      <w:r w:rsidR="005041B7" w:rsidRPr="0049349F">
        <w:rPr>
          <w:sz w:val="28"/>
          <w:szCs w:val="28"/>
        </w:rPr>
        <w:t>10</w:t>
      </w:r>
      <w:r w:rsidRPr="0049349F">
        <w:rPr>
          <w:sz w:val="28"/>
          <w:szCs w:val="28"/>
        </w:rPr>
        <w:t xml:space="preserve"> этажей. </w:t>
      </w:r>
      <w:r w:rsidR="000E0DA3" w:rsidRPr="0049349F">
        <w:rPr>
          <w:sz w:val="28"/>
          <w:szCs w:val="28"/>
        </w:rPr>
        <w:t>На первых этажах</w:t>
      </w:r>
      <w:r w:rsidRPr="0049349F">
        <w:rPr>
          <w:sz w:val="28"/>
          <w:szCs w:val="28"/>
        </w:rPr>
        <w:t xml:space="preserve"> </w:t>
      </w:r>
      <w:r w:rsidR="000E0DA3" w:rsidRPr="0049349F">
        <w:rPr>
          <w:sz w:val="28"/>
          <w:szCs w:val="28"/>
        </w:rPr>
        <w:t xml:space="preserve">многоквартирных домов </w:t>
      </w:r>
      <w:r w:rsidR="004B1672" w:rsidRPr="0049349F">
        <w:rPr>
          <w:sz w:val="28"/>
          <w:szCs w:val="28"/>
        </w:rPr>
        <w:t>допускается</w:t>
      </w:r>
      <w:r w:rsidR="000E0DA3" w:rsidRPr="0049349F">
        <w:rPr>
          <w:sz w:val="28"/>
          <w:szCs w:val="28"/>
        </w:rPr>
        <w:t xml:space="preserve"> размещение нежилых п</w:t>
      </w:r>
      <w:r w:rsidR="004B1672" w:rsidRPr="0049349F">
        <w:rPr>
          <w:sz w:val="28"/>
          <w:szCs w:val="28"/>
        </w:rPr>
        <w:t>омещений торгового и обслуживающего назначения.</w:t>
      </w:r>
    </w:p>
    <w:p w:rsidR="00E6676E" w:rsidRPr="0049349F" w:rsidRDefault="000E0DA3" w:rsidP="000E0DA3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lastRenderedPageBreak/>
        <w:t xml:space="preserve"> На первом этаже многоквартирного </w:t>
      </w:r>
      <w:r w:rsidR="004B1672" w:rsidRPr="0049349F">
        <w:rPr>
          <w:sz w:val="28"/>
          <w:szCs w:val="28"/>
        </w:rPr>
        <w:t>дома</w:t>
      </w:r>
      <w:r w:rsidR="00273EFE" w:rsidRPr="0049349F">
        <w:rPr>
          <w:sz w:val="28"/>
          <w:szCs w:val="28"/>
        </w:rPr>
        <w:t xml:space="preserve"> на земельном участке</w:t>
      </w:r>
      <w:r w:rsidRPr="0049349F">
        <w:rPr>
          <w:sz w:val="28"/>
          <w:szCs w:val="28"/>
        </w:rPr>
        <w:t xml:space="preserve"> </w:t>
      </w:r>
      <w:r w:rsidR="007831E9" w:rsidRPr="0049349F">
        <w:rPr>
          <w:sz w:val="28"/>
          <w:szCs w:val="28"/>
        </w:rPr>
        <w:t>ЗУ5</w:t>
      </w:r>
      <w:r w:rsidR="006476AA" w:rsidRPr="0049349F">
        <w:rPr>
          <w:sz w:val="28"/>
          <w:szCs w:val="28"/>
        </w:rPr>
        <w:t xml:space="preserve"> </w:t>
      </w:r>
      <w:r w:rsidR="00E6676E" w:rsidRPr="0049349F">
        <w:rPr>
          <w:sz w:val="28"/>
          <w:szCs w:val="28"/>
        </w:rPr>
        <w:t>планируется разме</w:t>
      </w:r>
      <w:r w:rsidR="006476AA" w:rsidRPr="0049349F">
        <w:rPr>
          <w:sz w:val="28"/>
          <w:szCs w:val="28"/>
        </w:rPr>
        <w:t xml:space="preserve">стить </w:t>
      </w:r>
      <w:r w:rsidR="00E6676E" w:rsidRPr="0049349F">
        <w:rPr>
          <w:sz w:val="28"/>
          <w:szCs w:val="28"/>
        </w:rPr>
        <w:t>офис врачей общей практики</w:t>
      </w:r>
      <w:r w:rsidR="00BA7BF5" w:rsidRPr="0049349F">
        <w:rPr>
          <w:sz w:val="28"/>
          <w:szCs w:val="28"/>
        </w:rPr>
        <w:t xml:space="preserve">.  На первом этаже многоквартирного </w:t>
      </w:r>
      <w:r w:rsidR="004B1672" w:rsidRPr="0049349F">
        <w:rPr>
          <w:sz w:val="28"/>
          <w:szCs w:val="28"/>
        </w:rPr>
        <w:t>дома земельного</w:t>
      </w:r>
      <w:r w:rsidR="007831E9" w:rsidRPr="0049349F">
        <w:rPr>
          <w:sz w:val="28"/>
          <w:szCs w:val="28"/>
        </w:rPr>
        <w:t xml:space="preserve"> участка ЗУ9</w:t>
      </w:r>
      <w:r w:rsidR="00BA7BF5" w:rsidRPr="0049349F">
        <w:rPr>
          <w:sz w:val="28"/>
          <w:szCs w:val="28"/>
        </w:rPr>
        <w:t xml:space="preserve"> планируется </w:t>
      </w:r>
      <w:r w:rsidR="007831E9" w:rsidRPr="0049349F">
        <w:rPr>
          <w:sz w:val="28"/>
          <w:szCs w:val="28"/>
        </w:rPr>
        <w:t>разместить опорный</w:t>
      </w:r>
      <w:r w:rsidR="00BA7BF5" w:rsidRPr="0049349F">
        <w:rPr>
          <w:sz w:val="28"/>
          <w:szCs w:val="28"/>
        </w:rPr>
        <w:t xml:space="preserve"> </w:t>
      </w:r>
      <w:r w:rsidR="00273EFE" w:rsidRPr="0049349F">
        <w:rPr>
          <w:sz w:val="28"/>
          <w:szCs w:val="28"/>
        </w:rPr>
        <w:t xml:space="preserve">пункт </w:t>
      </w:r>
      <w:r w:rsidR="00BA7BF5" w:rsidRPr="0049349F">
        <w:rPr>
          <w:sz w:val="28"/>
          <w:szCs w:val="28"/>
        </w:rPr>
        <w:t>полиции</w:t>
      </w:r>
      <w:r w:rsidR="00E6676E" w:rsidRPr="0049349F">
        <w:rPr>
          <w:sz w:val="28"/>
          <w:szCs w:val="28"/>
        </w:rPr>
        <w:t>.</w:t>
      </w:r>
    </w:p>
    <w:p w:rsidR="00DA15D1" w:rsidRPr="0049349F" w:rsidRDefault="00DA15D1" w:rsidP="000E0DA3">
      <w:pPr>
        <w:jc w:val="both"/>
        <w:rPr>
          <w:sz w:val="28"/>
          <w:szCs w:val="28"/>
        </w:rPr>
      </w:pPr>
    </w:p>
    <w:p w:rsidR="00686989" w:rsidRPr="0049349F" w:rsidRDefault="00686989" w:rsidP="000E0DA3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Параметры многоэтажной застройки:</w:t>
      </w:r>
    </w:p>
    <w:p w:rsidR="000E0DA3" w:rsidRPr="0049349F" w:rsidRDefault="000E0DA3" w:rsidP="000E0DA3">
      <w:pPr>
        <w:jc w:val="both"/>
        <w:rPr>
          <w:sz w:val="28"/>
          <w:szCs w:val="28"/>
        </w:rPr>
      </w:pPr>
    </w:p>
    <w:tbl>
      <w:tblPr>
        <w:tblStyle w:val="affffff5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970"/>
        <w:gridCol w:w="1971"/>
        <w:gridCol w:w="1971"/>
      </w:tblGrid>
      <w:tr w:rsidR="00C92159" w:rsidRPr="0049349F" w:rsidTr="008379AD">
        <w:trPr>
          <w:jc w:val="center"/>
        </w:trPr>
        <w:tc>
          <w:tcPr>
            <w:tcW w:w="1970" w:type="dxa"/>
          </w:tcPr>
          <w:p w:rsidR="008379AD" w:rsidRPr="0049349F" w:rsidRDefault="008379AD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Номер</w:t>
            </w:r>
            <w:r w:rsidR="004B1672" w:rsidRPr="0049349F"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1970" w:type="dxa"/>
          </w:tcPr>
          <w:p w:rsidR="008379AD" w:rsidRPr="0049349F" w:rsidRDefault="003108B9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Этажность</w:t>
            </w:r>
          </w:p>
        </w:tc>
        <w:tc>
          <w:tcPr>
            <w:tcW w:w="1971" w:type="dxa"/>
          </w:tcPr>
          <w:p w:rsidR="008379AD" w:rsidRPr="0049349F" w:rsidRDefault="008379AD" w:rsidP="000E0DA3">
            <w:pPr>
              <w:jc w:val="both"/>
              <w:rPr>
                <w:sz w:val="28"/>
                <w:szCs w:val="28"/>
              </w:rPr>
            </w:pPr>
            <w:proofErr w:type="spellStart"/>
            <w:r w:rsidRPr="0049349F">
              <w:rPr>
                <w:sz w:val="28"/>
                <w:szCs w:val="28"/>
                <w:lang w:val="en-US"/>
              </w:rPr>
              <w:t>Количество</w:t>
            </w:r>
            <w:proofErr w:type="spellEnd"/>
            <w:r w:rsidRPr="0049349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349F">
              <w:rPr>
                <w:sz w:val="28"/>
                <w:szCs w:val="28"/>
                <w:lang w:val="en-US"/>
              </w:rPr>
              <w:t>квартир</w:t>
            </w:r>
            <w:proofErr w:type="spellEnd"/>
            <w:r w:rsidRPr="0049349F">
              <w:rPr>
                <w:sz w:val="28"/>
                <w:szCs w:val="28"/>
              </w:rPr>
              <w:t>, не более:</w:t>
            </w:r>
          </w:p>
        </w:tc>
        <w:tc>
          <w:tcPr>
            <w:tcW w:w="1971" w:type="dxa"/>
          </w:tcPr>
          <w:p w:rsidR="008379AD" w:rsidRPr="0049349F" w:rsidRDefault="008379AD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Площадь застройки, не более, </w:t>
            </w:r>
            <w:proofErr w:type="spellStart"/>
            <w:r w:rsidRPr="0049349F">
              <w:rPr>
                <w:sz w:val="28"/>
                <w:szCs w:val="28"/>
              </w:rPr>
              <w:t>кв.м</w:t>
            </w:r>
            <w:proofErr w:type="spellEnd"/>
            <w:r w:rsidRPr="0049349F">
              <w:rPr>
                <w:sz w:val="28"/>
                <w:szCs w:val="28"/>
              </w:rPr>
              <w:t>.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8379AD" w:rsidRPr="0049349F" w:rsidRDefault="004B1672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ЗУ10</w:t>
            </w:r>
          </w:p>
        </w:tc>
        <w:tc>
          <w:tcPr>
            <w:tcW w:w="1970" w:type="dxa"/>
          </w:tcPr>
          <w:p w:rsidR="008379AD" w:rsidRPr="0049349F" w:rsidRDefault="008379AD" w:rsidP="000E0DA3">
            <w:pPr>
              <w:jc w:val="both"/>
              <w:rPr>
                <w:sz w:val="28"/>
                <w:szCs w:val="28"/>
                <w:lang w:val="en-US"/>
              </w:rPr>
            </w:pPr>
            <w:bookmarkStart w:id="2" w:name="OLE_LINK29"/>
            <w:bookmarkStart w:id="3" w:name="OLE_LINK30"/>
            <w:r w:rsidRPr="0049349F">
              <w:rPr>
                <w:sz w:val="28"/>
                <w:szCs w:val="28"/>
                <w:lang w:val="en-US"/>
              </w:rPr>
              <w:t>7</w:t>
            </w:r>
            <w:bookmarkEnd w:id="2"/>
            <w:bookmarkEnd w:id="3"/>
          </w:p>
        </w:tc>
        <w:tc>
          <w:tcPr>
            <w:tcW w:w="1971" w:type="dxa"/>
          </w:tcPr>
          <w:p w:rsidR="008379AD" w:rsidRPr="0049349F" w:rsidRDefault="008379AD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8379AD" w:rsidRPr="0049349F" w:rsidRDefault="007D527B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ЗУ11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ЗУ16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120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ЗУ9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288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3732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ЗУ8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ЗУ7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24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834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ЗУ3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ЗУ4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4B1672" w:rsidRPr="0049349F" w:rsidRDefault="004B1672" w:rsidP="004B1672">
            <w:r w:rsidRPr="0049349F">
              <w:rPr>
                <w:sz w:val="28"/>
                <w:szCs w:val="28"/>
              </w:rPr>
              <w:t>ЗУ5</w:t>
            </w:r>
          </w:p>
        </w:tc>
        <w:tc>
          <w:tcPr>
            <w:tcW w:w="1970" w:type="dxa"/>
          </w:tcPr>
          <w:p w:rsidR="004B1672" w:rsidRPr="0049349F" w:rsidRDefault="004B1672" w:rsidP="004B1672">
            <w:pPr>
              <w:jc w:val="both"/>
            </w:pPr>
            <w:r w:rsidRPr="0049349F">
              <w:rPr>
                <w:sz w:val="28"/>
                <w:szCs w:val="28"/>
              </w:rPr>
              <w:t>7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144</w:t>
            </w:r>
          </w:p>
        </w:tc>
        <w:tc>
          <w:tcPr>
            <w:tcW w:w="1971" w:type="dxa"/>
          </w:tcPr>
          <w:p w:rsidR="004B1672" w:rsidRPr="0049349F" w:rsidRDefault="004B1672" w:rsidP="004B1672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1893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8379AD" w:rsidRPr="0049349F" w:rsidRDefault="0032211C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60:27:0060302:18</w:t>
            </w:r>
          </w:p>
        </w:tc>
        <w:tc>
          <w:tcPr>
            <w:tcW w:w="1970" w:type="dxa"/>
          </w:tcPr>
          <w:p w:rsidR="008379AD" w:rsidRPr="0049349F" w:rsidRDefault="008379AD" w:rsidP="000E0DA3">
            <w:pPr>
              <w:jc w:val="both"/>
            </w:pPr>
            <w:r w:rsidRPr="0049349F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8379AD" w:rsidRPr="0049349F" w:rsidRDefault="00BB3D6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8379AD" w:rsidRPr="0049349F" w:rsidRDefault="0051009E" w:rsidP="00BB3D6F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1790,4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51009E" w:rsidRPr="0049349F" w:rsidRDefault="0032211C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60:27:0060302:19</w:t>
            </w:r>
          </w:p>
        </w:tc>
        <w:tc>
          <w:tcPr>
            <w:tcW w:w="1970" w:type="dxa"/>
          </w:tcPr>
          <w:p w:rsidR="0051009E" w:rsidRPr="0049349F" w:rsidRDefault="0051009E" w:rsidP="0051009E">
            <w:pPr>
              <w:jc w:val="both"/>
            </w:pPr>
            <w:r w:rsidRPr="0049349F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1790,4</w:t>
            </w:r>
          </w:p>
        </w:tc>
      </w:tr>
      <w:tr w:rsidR="00C92159" w:rsidRPr="0049349F" w:rsidTr="008379AD">
        <w:trPr>
          <w:trHeight w:val="214"/>
          <w:jc w:val="center"/>
        </w:trPr>
        <w:tc>
          <w:tcPr>
            <w:tcW w:w="1970" w:type="dxa"/>
          </w:tcPr>
          <w:p w:rsidR="0051009E" w:rsidRPr="0049349F" w:rsidRDefault="0032211C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  <w:lang w:val="en-US"/>
              </w:rPr>
              <w:t>60:27:0060302:20</w:t>
            </w:r>
          </w:p>
        </w:tc>
        <w:tc>
          <w:tcPr>
            <w:tcW w:w="1970" w:type="dxa"/>
          </w:tcPr>
          <w:p w:rsidR="0051009E" w:rsidRPr="0049349F" w:rsidRDefault="0051009E" w:rsidP="0051009E">
            <w:pPr>
              <w:jc w:val="both"/>
            </w:pPr>
            <w:r w:rsidRPr="0049349F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1790,4</w:t>
            </w:r>
          </w:p>
        </w:tc>
      </w:tr>
      <w:tr w:rsidR="00C92159" w:rsidRPr="0049349F" w:rsidTr="008379AD">
        <w:trPr>
          <w:jc w:val="center"/>
        </w:trPr>
        <w:tc>
          <w:tcPr>
            <w:tcW w:w="1970" w:type="dxa"/>
          </w:tcPr>
          <w:p w:rsidR="0051009E" w:rsidRPr="0049349F" w:rsidRDefault="0032211C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  <w:lang w:val="en-US"/>
              </w:rPr>
              <w:t>60:27:0060302:</w:t>
            </w:r>
            <w:r w:rsidRPr="0049349F">
              <w:rPr>
                <w:sz w:val="28"/>
                <w:szCs w:val="28"/>
              </w:rPr>
              <w:t>21</w:t>
            </w:r>
          </w:p>
        </w:tc>
        <w:tc>
          <w:tcPr>
            <w:tcW w:w="1970" w:type="dxa"/>
          </w:tcPr>
          <w:p w:rsidR="0051009E" w:rsidRPr="0049349F" w:rsidRDefault="0051009E" w:rsidP="0051009E">
            <w:pPr>
              <w:jc w:val="both"/>
            </w:pPr>
            <w:r w:rsidRPr="0049349F">
              <w:rPr>
                <w:sz w:val="28"/>
                <w:szCs w:val="28"/>
              </w:rPr>
              <w:t>9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234</w:t>
            </w:r>
          </w:p>
        </w:tc>
        <w:tc>
          <w:tcPr>
            <w:tcW w:w="1971" w:type="dxa"/>
          </w:tcPr>
          <w:p w:rsidR="0051009E" w:rsidRPr="0049349F" w:rsidRDefault="0051009E" w:rsidP="0051009E">
            <w:pPr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1790,4</w:t>
            </w:r>
          </w:p>
        </w:tc>
      </w:tr>
      <w:tr w:rsidR="005041B7" w:rsidRPr="0049349F" w:rsidTr="008379AD">
        <w:trPr>
          <w:jc w:val="center"/>
        </w:trPr>
        <w:tc>
          <w:tcPr>
            <w:tcW w:w="1970" w:type="dxa"/>
          </w:tcPr>
          <w:p w:rsidR="005041B7" w:rsidRPr="0049349F" w:rsidRDefault="001A5166" w:rsidP="0051009E">
            <w:pPr>
              <w:jc w:val="both"/>
              <w:rPr>
                <w:sz w:val="28"/>
                <w:szCs w:val="28"/>
                <w:lang w:val="en-US"/>
              </w:rPr>
            </w:pPr>
            <w:r w:rsidRPr="001A5166">
              <w:rPr>
                <w:sz w:val="28"/>
                <w:szCs w:val="28"/>
                <w:lang w:val="en-US"/>
              </w:rPr>
              <w:t>60:27:0060302:635</w:t>
            </w:r>
          </w:p>
        </w:tc>
        <w:tc>
          <w:tcPr>
            <w:tcW w:w="1970" w:type="dxa"/>
          </w:tcPr>
          <w:p w:rsidR="005041B7" w:rsidRPr="0049349F" w:rsidRDefault="001A5166" w:rsidP="005100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71" w:type="dxa"/>
          </w:tcPr>
          <w:p w:rsidR="005041B7" w:rsidRPr="0049349F" w:rsidRDefault="005041B7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200</w:t>
            </w:r>
          </w:p>
        </w:tc>
        <w:tc>
          <w:tcPr>
            <w:tcW w:w="1971" w:type="dxa"/>
          </w:tcPr>
          <w:p w:rsidR="005041B7" w:rsidRPr="0049349F" w:rsidRDefault="005041B7" w:rsidP="0051009E">
            <w:pPr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  <w:r w:rsidR="00671182">
              <w:rPr>
                <w:sz w:val="28"/>
                <w:szCs w:val="28"/>
              </w:rPr>
              <w:t>600</w:t>
            </w:r>
            <w:r w:rsidRPr="0049349F">
              <w:rPr>
                <w:sz w:val="28"/>
                <w:szCs w:val="28"/>
              </w:rPr>
              <w:t>,0</w:t>
            </w:r>
          </w:p>
        </w:tc>
      </w:tr>
    </w:tbl>
    <w:p w:rsidR="00686989" w:rsidRPr="0049349F" w:rsidRDefault="00686989" w:rsidP="000E0DA3">
      <w:pPr>
        <w:jc w:val="both"/>
        <w:rPr>
          <w:sz w:val="28"/>
          <w:szCs w:val="28"/>
        </w:rPr>
      </w:pPr>
    </w:p>
    <w:p w:rsidR="00273EFE" w:rsidRPr="0049349F" w:rsidRDefault="00273EFE" w:rsidP="00273EFE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На жилые дома на земельных участках </w:t>
      </w:r>
      <w:r w:rsidR="0032211C" w:rsidRPr="0049349F">
        <w:rPr>
          <w:sz w:val="28"/>
          <w:szCs w:val="28"/>
        </w:rPr>
        <w:t xml:space="preserve">60:27:0060302:18, 60:27:0060302:19, 60:27:0060302:20, 60:27:0060302:21 </w:t>
      </w:r>
      <w:r w:rsidRPr="0049349F">
        <w:rPr>
          <w:sz w:val="28"/>
          <w:szCs w:val="28"/>
        </w:rPr>
        <w:t xml:space="preserve">выданы разрешения на строительства. </w:t>
      </w:r>
      <w:r w:rsidR="0051009E" w:rsidRPr="0049349F">
        <w:rPr>
          <w:sz w:val="28"/>
          <w:szCs w:val="28"/>
        </w:rPr>
        <w:t xml:space="preserve">Параметры жилых домов и элементов благоустройства определяются в соответствии с выданными разрешениями на строительства. </w:t>
      </w:r>
    </w:p>
    <w:p w:rsidR="00273EFE" w:rsidRPr="0049349F" w:rsidRDefault="00273EFE" w:rsidP="000E0DA3">
      <w:pPr>
        <w:jc w:val="both"/>
        <w:rPr>
          <w:sz w:val="28"/>
          <w:szCs w:val="28"/>
        </w:rPr>
      </w:pPr>
    </w:p>
    <w:p w:rsidR="0051009E" w:rsidRPr="0049349F" w:rsidRDefault="0051009E" w:rsidP="00BB3D6F">
      <w:pPr>
        <w:jc w:val="center"/>
        <w:rPr>
          <w:sz w:val="28"/>
          <w:szCs w:val="28"/>
        </w:rPr>
      </w:pPr>
    </w:p>
    <w:p w:rsidR="00CB5DE0" w:rsidRPr="0049349F" w:rsidRDefault="00465675" w:rsidP="00BB3D6F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4.</w:t>
      </w:r>
      <w:r w:rsidR="00BB3D6F" w:rsidRPr="0049349F">
        <w:rPr>
          <w:sz w:val="28"/>
          <w:szCs w:val="28"/>
        </w:rPr>
        <w:t xml:space="preserve"> </w:t>
      </w:r>
      <w:r w:rsidR="00CB5DE0" w:rsidRPr="0049349F">
        <w:rPr>
          <w:sz w:val="28"/>
          <w:szCs w:val="28"/>
        </w:rPr>
        <w:t>Население.</w:t>
      </w:r>
    </w:p>
    <w:p w:rsidR="00BB3D6F" w:rsidRPr="0049349F" w:rsidRDefault="00BB3D6F" w:rsidP="00BB3D6F">
      <w:pPr>
        <w:jc w:val="center"/>
        <w:rPr>
          <w:sz w:val="28"/>
          <w:szCs w:val="28"/>
        </w:rPr>
      </w:pPr>
    </w:p>
    <w:p w:rsidR="00A51F94" w:rsidRPr="0049349F" w:rsidRDefault="00A51F94" w:rsidP="00BB3D6F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положение:</w:t>
      </w:r>
    </w:p>
    <w:p w:rsidR="00A51F94" w:rsidRPr="0049349F" w:rsidRDefault="00A51F94" w:rsidP="000E0DA3">
      <w:pPr>
        <w:ind w:firstLine="708"/>
        <w:jc w:val="both"/>
        <w:rPr>
          <w:i/>
          <w:sz w:val="28"/>
          <w:szCs w:val="28"/>
        </w:rPr>
      </w:pPr>
      <w:r w:rsidRPr="0049349F"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A51F94" w:rsidRPr="0049349F" w:rsidRDefault="00A51F94" w:rsidP="00BB3D6F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</w:t>
      </w:r>
      <w:bookmarkStart w:id="4" w:name="_GoBack"/>
      <w:bookmarkEnd w:id="4"/>
      <w:r w:rsidRPr="0049349F">
        <w:rPr>
          <w:i/>
          <w:sz w:val="28"/>
          <w:szCs w:val="28"/>
        </w:rPr>
        <w:t xml:space="preserve">ожения: </w:t>
      </w:r>
      <w:r w:rsidRPr="0049349F">
        <w:rPr>
          <w:sz w:val="28"/>
          <w:szCs w:val="28"/>
        </w:rPr>
        <w:t xml:space="preserve">при применении коэффициента семейственности 3,0 проектная </w:t>
      </w:r>
      <w:r w:rsidR="00BB3D6F" w:rsidRPr="0049349F">
        <w:rPr>
          <w:sz w:val="28"/>
          <w:szCs w:val="28"/>
        </w:rPr>
        <w:t xml:space="preserve">численность населения составит </w:t>
      </w:r>
      <w:proofErr w:type="gramStart"/>
      <w:r w:rsidRPr="0049349F">
        <w:rPr>
          <w:sz w:val="28"/>
          <w:szCs w:val="28"/>
        </w:rPr>
        <w:t>на вновь образованных земельных участков</w:t>
      </w:r>
      <w:proofErr w:type="gramEnd"/>
      <w:r w:rsidRPr="0049349F">
        <w:rPr>
          <w:sz w:val="28"/>
          <w:szCs w:val="28"/>
        </w:rPr>
        <w:t xml:space="preserve"> для многоэтажной жилой застройки – </w:t>
      </w:r>
      <w:r w:rsidR="005041B7" w:rsidRPr="0049349F">
        <w:rPr>
          <w:sz w:val="28"/>
          <w:szCs w:val="28"/>
        </w:rPr>
        <w:t>7260</w:t>
      </w:r>
      <w:r w:rsidRPr="0049349F">
        <w:rPr>
          <w:sz w:val="28"/>
          <w:szCs w:val="28"/>
        </w:rPr>
        <w:t xml:space="preserve"> </w:t>
      </w:r>
      <w:r w:rsidR="00BB3D6F" w:rsidRPr="0049349F">
        <w:rPr>
          <w:sz w:val="28"/>
          <w:szCs w:val="28"/>
        </w:rPr>
        <w:t>человек.</w:t>
      </w:r>
    </w:p>
    <w:p w:rsidR="00A51F94" w:rsidRPr="0049349F" w:rsidRDefault="00A51F94" w:rsidP="000E0DA3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</w:t>
      </w:r>
      <w:r w:rsidRPr="0049349F">
        <w:rPr>
          <w:sz w:val="28"/>
          <w:szCs w:val="28"/>
        </w:rPr>
        <w:lastRenderedPageBreak/>
        <w:t>(коэффициент застройки (</w:t>
      </w:r>
      <w:proofErr w:type="spellStart"/>
      <w:r w:rsidRPr="0049349F">
        <w:rPr>
          <w:sz w:val="28"/>
          <w:szCs w:val="28"/>
        </w:rPr>
        <w:t>К</w:t>
      </w:r>
      <w:r w:rsidRPr="0049349F">
        <w:rPr>
          <w:sz w:val="28"/>
          <w:szCs w:val="28"/>
          <w:vertAlign w:val="subscript"/>
        </w:rPr>
        <w:t>з</w:t>
      </w:r>
      <w:proofErr w:type="spellEnd"/>
      <w:r w:rsidRPr="0049349F"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 w:rsidRPr="0049349F">
        <w:rPr>
          <w:sz w:val="28"/>
          <w:szCs w:val="28"/>
        </w:rPr>
        <w:t>К</w:t>
      </w:r>
      <w:r w:rsidRPr="0049349F">
        <w:rPr>
          <w:sz w:val="28"/>
          <w:szCs w:val="28"/>
          <w:vertAlign w:val="subscript"/>
        </w:rPr>
        <w:t>пз</w:t>
      </w:r>
      <w:proofErr w:type="spellEnd"/>
      <w:r w:rsidRPr="0049349F">
        <w:rPr>
          <w:sz w:val="28"/>
          <w:szCs w:val="28"/>
        </w:rPr>
        <w:t xml:space="preserve">) – 0,08.) </w:t>
      </w:r>
    </w:p>
    <w:p w:rsidR="00162C33" w:rsidRPr="0049349F" w:rsidRDefault="00A51F94" w:rsidP="000E0DA3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Показатель жилищной обеспеченности составляет 40 </w:t>
      </w:r>
      <w:proofErr w:type="spellStart"/>
      <w:r w:rsidRPr="0049349F">
        <w:rPr>
          <w:sz w:val="28"/>
          <w:szCs w:val="28"/>
        </w:rPr>
        <w:t>кв.м</w:t>
      </w:r>
      <w:proofErr w:type="spellEnd"/>
      <w:r w:rsidRPr="0049349F">
        <w:rPr>
          <w:sz w:val="28"/>
          <w:szCs w:val="28"/>
        </w:rPr>
        <w:t xml:space="preserve">. на 1 человека, при </w:t>
      </w:r>
      <w:proofErr w:type="gramStart"/>
      <w:r w:rsidRPr="0049349F">
        <w:rPr>
          <w:sz w:val="28"/>
          <w:szCs w:val="28"/>
        </w:rPr>
        <w:t>нормативе  30</w:t>
      </w:r>
      <w:proofErr w:type="gramEnd"/>
      <w:r w:rsidRPr="0049349F">
        <w:rPr>
          <w:sz w:val="28"/>
          <w:szCs w:val="28"/>
        </w:rPr>
        <w:t xml:space="preserve"> </w:t>
      </w:r>
      <w:proofErr w:type="spellStart"/>
      <w:r w:rsidRPr="0049349F">
        <w:rPr>
          <w:sz w:val="28"/>
          <w:szCs w:val="28"/>
        </w:rPr>
        <w:t>кв.м</w:t>
      </w:r>
      <w:proofErr w:type="spellEnd"/>
      <w:r w:rsidRPr="0049349F">
        <w:rPr>
          <w:sz w:val="28"/>
          <w:szCs w:val="28"/>
        </w:rPr>
        <w:t>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BA7BF5" w:rsidRPr="0049349F" w:rsidRDefault="00BA7BF5" w:rsidP="000E0DA3">
      <w:pPr>
        <w:jc w:val="both"/>
        <w:rPr>
          <w:sz w:val="28"/>
          <w:szCs w:val="28"/>
        </w:rPr>
      </w:pPr>
    </w:p>
    <w:p w:rsidR="00CB5DE0" w:rsidRPr="0049349F" w:rsidRDefault="00465675" w:rsidP="00BB3D6F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5.</w:t>
      </w:r>
      <w:r w:rsidR="00BB3D6F" w:rsidRPr="0049349F">
        <w:rPr>
          <w:sz w:val="28"/>
          <w:szCs w:val="28"/>
        </w:rPr>
        <w:t xml:space="preserve">  </w:t>
      </w:r>
      <w:r w:rsidR="00CB5DE0" w:rsidRPr="0049349F">
        <w:rPr>
          <w:sz w:val="28"/>
          <w:szCs w:val="28"/>
        </w:rPr>
        <w:t>Объекты общественно- делового назначения</w:t>
      </w:r>
      <w:r w:rsidR="00BB3D6F" w:rsidRPr="0049349F">
        <w:rPr>
          <w:sz w:val="28"/>
          <w:szCs w:val="28"/>
        </w:rPr>
        <w:t>.</w:t>
      </w:r>
    </w:p>
    <w:p w:rsidR="00BB3D6F" w:rsidRPr="0049349F" w:rsidRDefault="00BB3D6F" w:rsidP="00BB3D6F">
      <w:pPr>
        <w:jc w:val="center"/>
        <w:rPr>
          <w:sz w:val="28"/>
          <w:szCs w:val="28"/>
        </w:rPr>
      </w:pPr>
    </w:p>
    <w:p w:rsidR="00A51F94" w:rsidRPr="0049349F" w:rsidRDefault="00A51F94" w:rsidP="000A376D">
      <w:pPr>
        <w:ind w:firstLine="708"/>
        <w:jc w:val="both"/>
        <w:rPr>
          <w:i/>
          <w:sz w:val="28"/>
          <w:szCs w:val="28"/>
        </w:rPr>
      </w:pPr>
      <w:r w:rsidRPr="0049349F">
        <w:rPr>
          <w:i/>
          <w:sz w:val="28"/>
          <w:szCs w:val="28"/>
        </w:rPr>
        <w:t xml:space="preserve">Существующее положение: </w:t>
      </w:r>
      <w:r w:rsidRPr="0049349F"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A51F94" w:rsidRPr="0049349F" w:rsidRDefault="00A51F94" w:rsidP="00BB3D6F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предложения</w:t>
      </w:r>
      <w:proofErr w:type="gramStart"/>
      <w:r w:rsidRPr="0049349F">
        <w:rPr>
          <w:i/>
          <w:sz w:val="28"/>
          <w:szCs w:val="28"/>
        </w:rPr>
        <w:t>:</w:t>
      </w:r>
      <w:r w:rsidR="00BB3D6F" w:rsidRPr="0049349F">
        <w:rPr>
          <w:sz w:val="28"/>
          <w:szCs w:val="28"/>
        </w:rPr>
        <w:t xml:space="preserve"> </w:t>
      </w:r>
      <w:r w:rsidRPr="0049349F">
        <w:rPr>
          <w:sz w:val="28"/>
          <w:szCs w:val="28"/>
        </w:rPr>
        <w:t>На</w:t>
      </w:r>
      <w:proofErr w:type="gramEnd"/>
      <w:r w:rsidRPr="0049349F">
        <w:rPr>
          <w:sz w:val="28"/>
          <w:szCs w:val="28"/>
        </w:rPr>
        <w:t xml:space="preserve"> территории проектирования планируется к размещению:</w:t>
      </w:r>
    </w:p>
    <w:p w:rsidR="00A51F94" w:rsidRPr="0049349F" w:rsidRDefault="00A51F94" w:rsidP="000E0DA3">
      <w:pPr>
        <w:jc w:val="both"/>
        <w:rPr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8"/>
        <w:gridCol w:w="3232"/>
        <w:gridCol w:w="2551"/>
        <w:gridCol w:w="2127"/>
      </w:tblGrid>
      <w:tr w:rsidR="00AA5A3F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№ квартала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Площадь земельного участка</w:t>
            </w:r>
          </w:p>
          <w:p w:rsidR="00AA5A3F" w:rsidRPr="0049349F" w:rsidRDefault="00AA5A3F" w:rsidP="000E0DA3">
            <w:pPr>
              <w:jc w:val="both"/>
            </w:pPr>
            <w:r w:rsidRPr="0049349F">
              <w:rPr>
                <w:sz w:val="28"/>
                <w:szCs w:val="28"/>
              </w:rPr>
              <w:t>(</w:t>
            </w:r>
            <w:proofErr w:type="spellStart"/>
            <w:r w:rsidRPr="0049349F">
              <w:rPr>
                <w:sz w:val="28"/>
                <w:szCs w:val="28"/>
              </w:rPr>
              <w:t>кв.м</w:t>
            </w:r>
            <w:proofErr w:type="spellEnd"/>
            <w:r w:rsidRPr="0049349F">
              <w:rPr>
                <w:sz w:val="28"/>
                <w:szCs w:val="28"/>
              </w:rPr>
              <w:t>.)</w:t>
            </w:r>
          </w:p>
        </w:tc>
      </w:tr>
      <w:tr w:rsidR="00AA5A3F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Многофункциональный культурный центр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E44FFC" w:rsidRDefault="00E44FFC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3F" w:rsidRPr="0049349F" w:rsidRDefault="00E44FFC" w:rsidP="000E0DA3">
            <w:pPr>
              <w:jc w:val="both"/>
            </w:pPr>
            <w:r>
              <w:rPr>
                <w:sz w:val="28"/>
                <w:szCs w:val="28"/>
              </w:rPr>
              <w:t>17847</w:t>
            </w:r>
          </w:p>
        </w:tc>
      </w:tr>
      <w:tr w:rsidR="00E44FFC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49349F" w:rsidRDefault="00E44FFC" w:rsidP="00E44FFC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E44FFC" w:rsidRDefault="00E44FFC" w:rsidP="00E44F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Колледж искусств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E44FFC" w:rsidRDefault="00E44FFC" w:rsidP="00E44F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FFC" w:rsidRPr="0049349F" w:rsidRDefault="00E44FFC" w:rsidP="00E44FFC">
            <w:pPr>
              <w:jc w:val="both"/>
            </w:pPr>
            <w:r w:rsidRPr="0049349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17847</w:t>
            </w:r>
          </w:p>
        </w:tc>
      </w:tr>
      <w:tr w:rsidR="00AA5A3F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Баня, сауна, бассейн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60:27:0000000:4163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</w:pPr>
            <w:r w:rsidRPr="0049349F">
              <w:rPr>
                <w:sz w:val="28"/>
                <w:szCs w:val="28"/>
              </w:rPr>
              <w:t>7323</w:t>
            </w:r>
          </w:p>
        </w:tc>
      </w:tr>
      <w:tr w:rsidR="00AA5A3F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ЗУ17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</w:pPr>
            <w:r w:rsidRPr="0049349F">
              <w:rPr>
                <w:sz w:val="28"/>
                <w:szCs w:val="28"/>
              </w:rPr>
              <w:t>3876</w:t>
            </w:r>
          </w:p>
        </w:tc>
      </w:tr>
      <w:tr w:rsidR="00AA5A3F" w:rsidRPr="0049349F" w:rsidTr="009E2936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60:27:0060302:2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A3F" w:rsidRPr="0049349F" w:rsidRDefault="00AA5A3F" w:rsidP="000E0DA3">
            <w:pPr>
              <w:jc w:val="both"/>
            </w:pPr>
            <w:r w:rsidRPr="0049349F">
              <w:rPr>
                <w:sz w:val="28"/>
                <w:szCs w:val="28"/>
              </w:rPr>
              <w:t>2857,5</w:t>
            </w:r>
          </w:p>
        </w:tc>
      </w:tr>
    </w:tbl>
    <w:p w:rsidR="00CB5DE0" w:rsidRPr="0049349F" w:rsidRDefault="00CB5DE0" w:rsidP="000E0DA3">
      <w:pPr>
        <w:jc w:val="both"/>
        <w:rPr>
          <w:b/>
          <w:sz w:val="28"/>
          <w:szCs w:val="28"/>
        </w:rPr>
      </w:pPr>
    </w:p>
    <w:p w:rsidR="00AA5A3F" w:rsidRPr="0049349F" w:rsidRDefault="00AA5A3F" w:rsidP="000E0DA3">
      <w:pPr>
        <w:jc w:val="both"/>
        <w:rPr>
          <w:b/>
          <w:sz w:val="28"/>
          <w:szCs w:val="28"/>
        </w:rPr>
      </w:pPr>
    </w:p>
    <w:p w:rsidR="00CB5DE0" w:rsidRPr="0049349F" w:rsidRDefault="000A376D" w:rsidP="00BB3D6F">
      <w:pPr>
        <w:ind w:left="851" w:hanging="851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 xml:space="preserve">6. </w:t>
      </w:r>
      <w:r w:rsidR="00CB5DE0" w:rsidRPr="0049349F">
        <w:rPr>
          <w:sz w:val="28"/>
          <w:szCs w:val="28"/>
        </w:rPr>
        <w:t>Объекты спортивного назначения.</w:t>
      </w:r>
    </w:p>
    <w:p w:rsidR="00BB3D6F" w:rsidRPr="0049349F" w:rsidRDefault="00BB3D6F" w:rsidP="00BB3D6F">
      <w:pPr>
        <w:ind w:left="851" w:hanging="851"/>
        <w:jc w:val="center"/>
        <w:rPr>
          <w:sz w:val="28"/>
          <w:szCs w:val="28"/>
        </w:rPr>
      </w:pPr>
    </w:p>
    <w:p w:rsidR="00FC754C" w:rsidRPr="0049349F" w:rsidRDefault="00FC754C" w:rsidP="000A376D">
      <w:pPr>
        <w:ind w:firstLine="708"/>
        <w:jc w:val="both"/>
        <w:rPr>
          <w:i/>
          <w:sz w:val="28"/>
          <w:szCs w:val="28"/>
        </w:rPr>
      </w:pPr>
      <w:r w:rsidRPr="0049349F">
        <w:rPr>
          <w:i/>
          <w:sz w:val="28"/>
          <w:szCs w:val="28"/>
        </w:rPr>
        <w:t xml:space="preserve">Существующее положение: </w:t>
      </w:r>
      <w:r w:rsidRPr="0049349F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FC754C" w:rsidRPr="0049349F" w:rsidRDefault="00FC754C" w:rsidP="000A376D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предложения</w:t>
      </w:r>
      <w:r w:rsidRPr="0049349F">
        <w:rPr>
          <w:sz w:val="28"/>
          <w:szCs w:val="28"/>
        </w:rPr>
        <w:t>: Настоящим проектом планировк</w:t>
      </w:r>
      <w:r w:rsidR="00BB3D6F" w:rsidRPr="0049349F">
        <w:rPr>
          <w:sz w:val="28"/>
          <w:szCs w:val="28"/>
        </w:rPr>
        <w:t xml:space="preserve">и на территории проектирования </w:t>
      </w:r>
      <w:r w:rsidRPr="0049349F">
        <w:rPr>
          <w:sz w:val="28"/>
          <w:szCs w:val="28"/>
        </w:rPr>
        <w:t xml:space="preserve">планируется разместить </w:t>
      </w:r>
      <w:r w:rsidR="00D260EB" w:rsidRPr="0049349F">
        <w:rPr>
          <w:sz w:val="28"/>
          <w:szCs w:val="28"/>
        </w:rPr>
        <w:t>озеленённую территорию</w:t>
      </w:r>
      <w:r w:rsidRPr="0049349F">
        <w:rPr>
          <w:sz w:val="28"/>
          <w:szCs w:val="28"/>
        </w:rPr>
        <w:t xml:space="preserve"> с открытыми сп</w:t>
      </w:r>
      <w:r w:rsidR="00BB3D6F" w:rsidRPr="0049349F">
        <w:rPr>
          <w:sz w:val="28"/>
          <w:szCs w:val="28"/>
        </w:rPr>
        <w:t>ортивными многофункциональными площадками на земельном участке ЗУ13.</w:t>
      </w:r>
    </w:p>
    <w:p w:rsidR="00B80F91" w:rsidRPr="0049349F" w:rsidRDefault="00B80F91" w:rsidP="000E0DA3">
      <w:pPr>
        <w:jc w:val="both"/>
      </w:pPr>
    </w:p>
    <w:p w:rsidR="00CB5DE0" w:rsidRPr="0049349F" w:rsidRDefault="00BB3D6F" w:rsidP="00BB3D6F">
      <w:pPr>
        <w:pStyle w:val="2"/>
        <w:ind w:left="851" w:hanging="851"/>
        <w:rPr>
          <w:b w:val="0"/>
          <w:i w:val="0"/>
        </w:rPr>
      </w:pPr>
      <w:r w:rsidRPr="0049349F">
        <w:rPr>
          <w:b w:val="0"/>
          <w:i w:val="0"/>
        </w:rPr>
        <w:t xml:space="preserve">7. </w:t>
      </w:r>
      <w:r w:rsidR="00CB5DE0" w:rsidRPr="0049349F">
        <w:rPr>
          <w:b w:val="0"/>
          <w:i w:val="0"/>
        </w:rPr>
        <w:t>Объекты улично-дорожной сети.</w:t>
      </w:r>
    </w:p>
    <w:p w:rsidR="0098739E" w:rsidRPr="0049349F" w:rsidRDefault="0098739E" w:rsidP="0098739E"/>
    <w:p w:rsidR="00AF3C0E" w:rsidRPr="0049349F" w:rsidRDefault="00AF3C0E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Улично-дорожная сеть выполнена в </w:t>
      </w:r>
      <w:r w:rsidR="00BB3D6F" w:rsidRPr="0049349F">
        <w:rPr>
          <w:sz w:val="28"/>
          <w:szCs w:val="28"/>
        </w:rPr>
        <w:t>соответствии</w:t>
      </w:r>
      <w:r w:rsidRPr="0049349F">
        <w:rPr>
          <w:sz w:val="28"/>
          <w:szCs w:val="28"/>
        </w:rPr>
        <w:t xml:space="preserve"> с генеральным планом г. Пскова. </w:t>
      </w:r>
    </w:p>
    <w:p w:rsidR="00AF3C0E" w:rsidRPr="0049349F" w:rsidRDefault="00AF3C0E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Ширина проезжей части улично-дорожной сети составляет 6-</w:t>
      </w:r>
      <w:r w:rsidR="0098739E" w:rsidRPr="0049349F">
        <w:rPr>
          <w:sz w:val="28"/>
          <w:szCs w:val="28"/>
        </w:rPr>
        <w:t>20, общая</w:t>
      </w:r>
      <w:r w:rsidRPr="0049349F">
        <w:rPr>
          <w:sz w:val="28"/>
          <w:szCs w:val="28"/>
        </w:rPr>
        <w:t xml:space="preserve"> протяженность 3,55 км. Тротуары, располагаются по обе стороны проезжей части.</w:t>
      </w:r>
      <w:r w:rsidR="000A376D" w:rsidRPr="0049349F">
        <w:rPr>
          <w:sz w:val="28"/>
          <w:szCs w:val="28"/>
        </w:rPr>
        <w:t xml:space="preserve"> </w:t>
      </w:r>
      <w:r w:rsidRPr="0049349F">
        <w:rPr>
          <w:sz w:val="28"/>
          <w:szCs w:val="28"/>
        </w:rPr>
        <w:t>Покрытие предлагается выполнить из асфальтобетонного покрытия.</w:t>
      </w:r>
    </w:p>
    <w:p w:rsidR="00CB5DE0" w:rsidRPr="0049349F" w:rsidRDefault="00CB5DE0" w:rsidP="000E0DA3">
      <w:pPr>
        <w:jc w:val="both"/>
        <w:rPr>
          <w:sz w:val="28"/>
          <w:szCs w:val="28"/>
        </w:rPr>
      </w:pPr>
    </w:p>
    <w:p w:rsidR="00AF3C0E" w:rsidRPr="0049349F" w:rsidRDefault="00AF3C0E" w:rsidP="000A376D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lastRenderedPageBreak/>
        <w:t>Характеристика улично-дорожной сети</w:t>
      </w:r>
    </w:p>
    <w:p w:rsidR="000A376D" w:rsidRPr="0049349F" w:rsidRDefault="000A376D" w:rsidP="000A376D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809"/>
        <w:gridCol w:w="4818"/>
      </w:tblGrid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Протяженность, м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Новая 1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652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Новая 2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534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Новая 3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656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Сиреневый бульвар</w:t>
            </w:r>
            <w:r w:rsidR="000A376D" w:rsidRPr="0049349F">
              <w:rPr>
                <w:sz w:val="28"/>
                <w:szCs w:val="28"/>
              </w:rPr>
              <w:t xml:space="preserve"> (часть)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736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Звездная ул.</w:t>
            </w:r>
            <w:r w:rsidR="000A376D" w:rsidRPr="0049349F">
              <w:rPr>
                <w:sz w:val="28"/>
                <w:szCs w:val="28"/>
              </w:rPr>
              <w:t>(часть)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307</w:t>
            </w:r>
          </w:p>
        </w:tc>
      </w:tr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Юности</w:t>
            </w:r>
            <w:r w:rsidR="007831E9" w:rsidRPr="0049349F">
              <w:rPr>
                <w:sz w:val="28"/>
                <w:szCs w:val="28"/>
              </w:rPr>
              <w:t xml:space="preserve"> ул.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255</w:t>
            </w:r>
          </w:p>
        </w:tc>
      </w:tr>
      <w:tr w:rsidR="00AF3C0E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Инженерная ул. </w:t>
            </w:r>
            <w:r w:rsidR="000A376D" w:rsidRPr="0049349F">
              <w:rPr>
                <w:sz w:val="28"/>
                <w:szCs w:val="28"/>
              </w:rPr>
              <w:t>(часть)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407</w:t>
            </w:r>
          </w:p>
        </w:tc>
      </w:tr>
    </w:tbl>
    <w:p w:rsidR="00CB5DE0" w:rsidRPr="0049349F" w:rsidRDefault="00CB5DE0" w:rsidP="000E0DA3">
      <w:pPr>
        <w:jc w:val="both"/>
        <w:rPr>
          <w:lang w:val="en-US"/>
        </w:rPr>
      </w:pPr>
    </w:p>
    <w:p w:rsidR="00AF3C0E" w:rsidRPr="0049349F" w:rsidRDefault="00AF3C0E" w:rsidP="000E0DA3">
      <w:pPr>
        <w:jc w:val="both"/>
        <w:rPr>
          <w:lang w:val="en-US"/>
        </w:rPr>
      </w:pPr>
    </w:p>
    <w:p w:rsidR="00AF3C0E" w:rsidRPr="0049349F" w:rsidRDefault="0098739E" w:rsidP="0098739E">
      <w:pPr>
        <w:ind w:left="851" w:hanging="851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 xml:space="preserve">8. </w:t>
      </w:r>
      <w:r w:rsidR="00CB5DE0" w:rsidRPr="0049349F">
        <w:rPr>
          <w:sz w:val="28"/>
          <w:szCs w:val="28"/>
        </w:rPr>
        <w:t>Устройство парковочных мест</w:t>
      </w:r>
      <w:r w:rsidRPr="0049349F">
        <w:rPr>
          <w:sz w:val="28"/>
          <w:szCs w:val="28"/>
        </w:rPr>
        <w:t>.</w:t>
      </w:r>
    </w:p>
    <w:p w:rsidR="0098739E" w:rsidRPr="0049349F" w:rsidRDefault="0098739E" w:rsidP="0098739E">
      <w:pPr>
        <w:ind w:left="851" w:hanging="851"/>
        <w:jc w:val="center"/>
        <w:rPr>
          <w:sz w:val="28"/>
          <w:szCs w:val="28"/>
        </w:rPr>
      </w:pPr>
    </w:p>
    <w:p w:rsidR="00AF3C0E" w:rsidRPr="0049349F" w:rsidRDefault="00AF3C0E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Хранение личного автотранспорта планируется на специально отведенных для этого местах. В зонах общественно-делового назначения создаются наземные парковочные места. </w:t>
      </w:r>
      <w:r w:rsidR="006476AA" w:rsidRPr="0049349F">
        <w:rPr>
          <w:sz w:val="28"/>
          <w:szCs w:val="28"/>
        </w:rPr>
        <w:t xml:space="preserve">Для одной квартиры </w:t>
      </w:r>
      <w:r w:rsidR="0098739E" w:rsidRPr="0049349F">
        <w:rPr>
          <w:sz w:val="28"/>
          <w:szCs w:val="28"/>
        </w:rPr>
        <w:t xml:space="preserve">многоквартирного </w:t>
      </w:r>
      <w:r w:rsidR="006476AA" w:rsidRPr="0049349F">
        <w:rPr>
          <w:sz w:val="28"/>
          <w:szCs w:val="28"/>
        </w:rPr>
        <w:t>жилого дома проектом</w:t>
      </w:r>
      <w:r w:rsidR="0098739E" w:rsidRPr="0049349F">
        <w:rPr>
          <w:sz w:val="28"/>
          <w:szCs w:val="28"/>
        </w:rPr>
        <w:t xml:space="preserve"> планировки предусмотрено </w:t>
      </w:r>
      <w:r w:rsidR="004544D5" w:rsidRPr="0049349F">
        <w:rPr>
          <w:sz w:val="28"/>
          <w:szCs w:val="28"/>
        </w:rPr>
        <w:t>не менее 0,7</w:t>
      </w:r>
      <w:r w:rsidR="0098739E" w:rsidRPr="0049349F">
        <w:rPr>
          <w:sz w:val="28"/>
          <w:szCs w:val="28"/>
        </w:rPr>
        <w:t xml:space="preserve"> </w:t>
      </w:r>
      <w:proofErr w:type="spellStart"/>
      <w:r w:rsidR="006476AA" w:rsidRPr="0049349F">
        <w:rPr>
          <w:sz w:val="28"/>
          <w:szCs w:val="28"/>
        </w:rPr>
        <w:t>машино</w:t>
      </w:r>
      <w:proofErr w:type="spellEnd"/>
      <w:r w:rsidR="0098739E" w:rsidRPr="0049349F">
        <w:rPr>
          <w:sz w:val="28"/>
          <w:szCs w:val="28"/>
        </w:rPr>
        <w:t>-</w:t>
      </w:r>
      <w:r w:rsidR="006476AA" w:rsidRPr="0049349F">
        <w:rPr>
          <w:sz w:val="28"/>
          <w:szCs w:val="28"/>
        </w:rPr>
        <w:t>мест.</w:t>
      </w:r>
    </w:p>
    <w:p w:rsidR="000A376D" w:rsidRPr="0049349F" w:rsidRDefault="000A376D" w:rsidP="000A376D">
      <w:pPr>
        <w:ind w:firstLine="708"/>
        <w:jc w:val="both"/>
        <w:rPr>
          <w:sz w:val="28"/>
          <w:szCs w:val="28"/>
        </w:rPr>
      </w:pPr>
    </w:p>
    <w:p w:rsidR="001A5166" w:rsidRPr="0049349F" w:rsidRDefault="001A5166" w:rsidP="000A376D">
      <w:pPr>
        <w:ind w:firstLine="708"/>
        <w:jc w:val="both"/>
        <w:rPr>
          <w:sz w:val="28"/>
          <w:szCs w:val="28"/>
        </w:rPr>
      </w:pPr>
    </w:p>
    <w:p w:rsidR="006476AA" w:rsidRPr="0049349F" w:rsidRDefault="00AF3C0E" w:rsidP="000A376D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Характеристика парковочных мест:</w:t>
      </w:r>
    </w:p>
    <w:p w:rsidR="000A376D" w:rsidRPr="0049349F" w:rsidRDefault="000A376D" w:rsidP="000A376D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836"/>
        <w:gridCol w:w="4791"/>
      </w:tblGrid>
      <w:tr w:rsidR="00C92159" w:rsidRPr="0049349F" w:rsidTr="004B01F9">
        <w:tc>
          <w:tcPr>
            <w:tcW w:w="4926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Обслуживаемая территория</w:t>
            </w:r>
          </w:p>
        </w:tc>
        <w:tc>
          <w:tcPr>
            <w:tcW w:w="4927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Количество парковочных мест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Территория многоквартирных жилых домов </w:t>
            </w:r>
            <w:r w:rsidR="0051009E" w:rsidRPr="0049349F">
              <w:rPr>
                <w:sz w:val="28"/>
                <w:szCs w:val="28"/>
              </w:rPr>
              <w:t xml:space="preserve">в квартале </w:t>
            </w:r>
            <w:r w:rsidR="0051009E" w:rsidRPr="0049349F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384</w:t>
            </w:r>
            <w:r w:rsidR="00273EFE" w:rsidRPr="0049349F">
              <w:rPr>
                <w:sz w:val="28"/>
                <w:szCs w:val="28"/>
              </w:rPr>
              <w:t xml:space="preserve"> (в зависимости от количества квартир)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Территория многоквартирных жилых домов </w:t>
            </w:r>
            <w:r w:rsidR="0051009E" w:rsidRPr="0049349F">
              <w:rPr>
                <w:sz w:val="28"/>
                <w:szCs w:val="28"/>
              </w:rPr>
              <w:t xml:space="preserve">в квартале </w:t>
            </w:r>
            <w:r w:rsidR="0051009E" w:rsidRPr="0049349F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888</w:t>
            </w:r>
            <w:r w:rsidR="0051009E" w:rsidRPr="0049349F">
              <w:rPr>
                <w:sz w:val="28"/>
                <w:szCs w:val="28"/>
              </w:rPr>
              <w:t xml:space="preserve"> (в зависимости от количества квартир)</w:t>
            </w:r>
          </w:p>
        </w:tc>
      </w:tr>
      <w:tr w:rsidR="00C92159" w:rsidRPr="0049349F" w:rsidTr="004544D5">
        <w:tc>
          <w:tcPr>
            <w:tcW w:w="4926" w:type="dxa"/>
            <w:shd w:val="clear" w:color="auto" w:fill="auto"/>
          </w:tcPr>
          <w:p w:rsidR="005041B7" w:rsidRPr="0049349F" w:rsidRDefault="005041B7" w:rsidP="004544D5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Территория многоквартирных жилых домов в квартале </w:t>
            </w:r>
            <w:r w:rsidRPr="0049349F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927" w:type="dxa"/>
            <w:shd w:val="clear" w:color="auto" w:fill="auto"/>
          </w:tcPr>
          <w:p w:rsidR="005041B7" w:rsidRPr="0049349F" w:rsidRDefault="005041B7" w:rsidP="004544D5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140 (в зависимости от количества квартир)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51009E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Территория мно</w:t>
            </w:r>
            <w:r w:rsidR="0051009E" w:rsidRPr="0049349F">
              <w:rPr>
                <w:sz w:val="28"/>
                <w:szCs w:val="28"/>
              </w:rPr>
              <w:t>гоквартирных жилых домов в квартале IV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7831E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Согласно выданным</w:t>
            </w:r>
            <w:r w:rsidR="0051009E" w:rsidRPr="0049349F">
              <w:rPr>
                <w:sz w:val="28"/>
                <w:szCs w:val="28"/>
              </w:rPr>
              <w:t xml:space="preserve"> разрешения</w:t>
            </w:r>
            <w:r w:rsidR="00C50DED" w:rsidRPr="0049349F">
              <w:rPr>
                <w:sz w:val="28"/>
                <w:szCs w:val="28"/>
              </w:rPr>
              <w:t>м</w:t>
            </w:r>
            <w:r w:rsidR="0051009E" w:rsidRPr="0049349F">
              <w:rPr>
                <w:sz w:val="28"/>
                <w:szCs w:val="28"/>
              </w:rPr>
              <w:t xml:space="preserve"> на строительство жилых домов</w:t>
            </w:r>
          </w:p>
        </w:tc>
      </w:tr>
      <w:tr w:rsidR="00965505" w:rsidRPr="0049349F" w:rsidTr="00596F81">
        <w:tc>
          <w:tcPr>
            <w:tcW w:w="4926" w:type="dxa"/>
            <w:shd w:val="clear" w:color="auto" w:fill="auto"/>
          </w:tcPr>
          <w:p w:rsidR="00965505" w:rsidRPr="0049349F" w:rsidRDefault="00965505" w:rsidP="00965505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Многофункциональный культурный центр</w:t>
            </w:r>
            <w:r w:rsidR="009E2936">
              <w:rPr>
                <w:sz w:val="28"/>
                <w:szCs w:val="28"/>
              </w:rPr>
              <w:t>. Колледж искусств</w:t>
            </w:r>
          </w:p>
        </w:tc>
        <w:tc>
          <w:tcPr>
            <w:tcW w:w="4927" w:type="dxa"/>
            <w:shd w:val="clear" w:color="auto" w:fill="auto"/>
          </w:tcPr>
          <w:p w:rsidR="00965505" w:rsidRPr="0049349F" w:rsidRDefault="009E2936" w:rsidP="00965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заданию на проектирование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Баня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98739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25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98739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15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Магазин 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9E2936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92159" w:rsidRPr="0049349F" w:rsidTr="00596F81"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Школа, детский сад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9E2936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заданию на проектирование</w:t>
            </w:r>
          </w:p>
        </w:tc>
      </w:tr>
      <w:tr w:rsidR="00AF3C0E" w:rsidRPr="0049349F" w:rsidTr="009E2936">
        <w:trPr>
          <w:trHeight w:val="231"/>
        </w:trPr>
        <w:tc>
          <w:tcPr>
            <w:tcW w:w="4926" w:type="dxa"/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Парк</w:t>
            </w:r>
          </w:p>
        </w:tc>
        <w:tc>
          <w:tcPr>
            <w:tcW w:w="4927" w:type="dxa"/>
            <w:shd w:val="clear" w:color="auto" w:fill="auto"/>
          </w:tcPr>
          <w:p w:rsidR="00AF3C0E" w:rsidRPr="0049349F" w:rsidRDefault="009E2936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заданию на проектирование</w:t>
            </w:r>
          </w:p>
        </w:tc>
      </w:tr>
    </w:tbl>
    <w:p w:rsidR="007831E9" w:rsidRPr="0049349F" w:rsidRDefault="007831E9" w:rsidP="007831E9">
      <w:pPr>
        <w:ind w:firstLine="567"/>
        <w:jc w:val="both"/>
        <w:rPr>
          <w:sz w:val="28"/>
          <w:szCs w:val="28"/>
        </w:rPr>
      </w:pPr>
    </w:p>
    <w:p w:rsidR="007831E9" w:rsidRPr="0049349F" w:rsidRDefault="007831E9" w:rsidP="007831E9">
      <w:pPr>
        <w:ind w:firstLine="567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Количества парковочных мест для объектов (за исключением многоквартирных жилых домов) рассчитывается в зависимости от показателей объекта согласно нормативам градостроительного проектирования муниципального образования «Город Псков».</w:t>
      </w:r>
    </w:p>
    <w:p w:rsidR="0098739E" w:rsidRPr="0049349F" w:rsidRDefault="0098739E" w:rsidP="000E0DA3">
      <w:pPr>
        <w:ind w:firstLine="720"/>
        <w:jc w:val="both"/>
        <w:rPr>
          <w:sz w:val="26"/>
          <w:szCs w:val="26"/>
        </w:rPr>
      </w:pPr>
    </w:p>
    <w:p w:rsidR="00AF3C0E" w:rsidRPr="0049349F" w:rsidRDefault="000A376D" w:rsidP="0098739E">
      <w:pPr>
        <w:ind w:left="851" w:hanging="851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lastRenderedPageBreak/>
        <w:t xml:space="preserve">9. </w:t>
      </w:r>
      <w:r w:rsidR="00CB5DE0" w:rsidRPr="0049349F">
        <w:rPr>
          <w:sz w:val="28"/>
          <w:szCs w:val="28"/>
        </w:rPr>
        <w:t>Общественный транспорт</w:t>
      </w:r>
      <w:r w:rsidR="0098739E" w:rsidRPr="0049349F">
        <w:rPr>
          <w:sz w:val="28"/>
          <w:szCs w:val="28"/>
        </w:rPr>
        <w:t>.</w:t>
      </w:r>
    </w:p>
    <w:p w:rsidR="000A376D" w:rsidRPr="0049349F" w:rsidRDefault="000A376D" w:rsidP="000E0DA3">
      <w:pPr>
        <w:ind w:left="851" w:hanging="851"/>
        <w:jc w:val="both"/>
        <w:rPr>
          <w:sz w:val="28"/>
          <w:szCs w:val="28"/>
        </w:rPr>
      </w:pPr>
    </w:p>
    <w:p w:rsidR="00AF3C0E" w:rsidRPr="0049349F" w:rsidRDefault="00CB5DE0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0A376D" w:rsidRPr="0049349F" w:rsidRDefault="000A376D" w:rsidP="000E0DA3">
      <w:pPr>
        <w:jc w:val="both"/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C92159" w:rsidRPr="0049349F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</w:pPr>
            <w:r w:rsidRPr="0049349F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92159" w:rsidRPr="0049349F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</w:pPr>
            <w:r w:rsidRPr="0049349F">
              <w:rPr>
                <w:sz w:val="28"/>
                <w:szCs w:val="28"/>
              </w:rPr>
              <w:t>1</w:t>
            </w:r>
          </w:p>
        </w:tc>
      </w:tr>
      <w:tr w:rsidR="00C92159" w:rsidRPr="0049349F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</w:pPr>
            <w:r w:rsidRPr="0049349F">
              <w:rPr>
                <w:sz w:val="28"/>
                <w:szCs w:val="28"/>
              </w:rPr>
              <w:t>1</w:t>
            </w:r>
          </w:p>
        </w:tc>
      </w:tr>
      <w:tr w:rsidR="00C92159" w:rsidRPr="0049349F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5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</w:pPr>
            <w:r w:rsidRPr="0049349F">
              <w:rPr>
                <w:sz w:val="28"/>
                <w:szCs w:val="28"/>
              </w:rPr>
              <w:t>1</w:t>
            </w:r>
          </w:p>
        </w:tc>
      </w:tr>
      <w:tr w:rsidR="00C92159" w:rsidRPr="0049349F" w:rsidTr="004B01F9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C0E" w:rsidRPr="0049349F" w:rsidRDefault="00AF3C0E" w:rsidP="000E0DA3">
            <w:pPr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3</w:t>
            </w:r>
          </w:p>
        </w:tc>
      </w:tr>
    </w:tbl>
    <w:p w:rsidR="00BA7BF5" w:rsidRPr="0049349F" w:rsidRDefault="00BA7BF5" w:rsidP="000E0DA3">
      <w:pPr>
        <w:jc w:val="both"/>
        <w:rPr>
          <w:sz w:val="28"/>
          <w:szCs w:val="28"/>
        </w:rPr>
      </w:pPr>
    </w:p>
    <w:p w:rsidR="00AF3C0E" w:rsidRPr="0049349F" w:rsidRDefault="0098739E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 xml:space="preserve">10. </w:t>
      </w:r>
      <w:r w:rsidR="00AF3C0E" w:rsidRPr="0049349F">
        <w:rPr>
          <w:sz w:val="28"/>
          <w:szCs w:val="28"/>
        </w:rPr>
        <w:t>Образование</w:t>
      </w:r>
      <w:r w:rsidRPr="0049349F">
        <w:rPr>
          <w:sz w:val="28"/>
          <w:szCs w:val="28"/>
        </w:rPr>
        <w:t>.</w:t>
      </w:r>
    </w:p>
    <w:p w:rsidR="0098739E" w:rsidRPr="0049349F" w:rsidRDefault="0098739E" w:rsidP="00E12C8C">
      <w:pPr>
        <w:jc w:val="both"/>
        <w:rPr>
          <w:sz w:val="28"/>
          <w:szCs w:val="28"/>
        </w:rPr>
      </w:pPr>
    </w:p>
    <w:p w:rsidR="0032211C" w:rsidRPr="0049349F" w:rsidRDefault="0032211C" w:rsidP="00E12C8C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Генеральным планом МО «Город Псков» предусмотрено размещение объектов </w:t>
      </w:r>
      <w:r w:rsidR="00E12C8C" w:rsidRPr="0049349F">
        <w:rPr>
          <w:sz w:val="28"/>
          <w:szCs w:val="28"/>
        </w:rPr>
        <w:t>школьного и дошкольного образования с количеством мест не менее 513 и 333 соответственно. Для смежного микрорайона №14 Генеральным планом МО «Город Псков» предусмотрен объект школьного образования с количеством мест не менее 320.</w:t>
      </w:r>
    </w:p>
    <w:p w:rsidR="00E12C8C" w:rsidRPr="0049349F" w:rsidRDefault="00E12C8C" w:rsidP="00E12C8C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Для обеспечения нужд </w:t>
      </w:r>
      <w:r w:rsidR="00877235" w:rsidRPr="0049349F">
        <w:rPr>
          <w:sz w:val="28"/>
          <w:szCs w:val="28"/>
        </w:rPr>
        <w:t xml:space="preserve">жителей </w:t>
      </w:r>
      <w:r w:rsidRPr="0049349F">
        <w:rPr>
          <w:sz w:val="28"/>
          <w:szCs w:val="28"/>
        </w:rPr>
        <w:t>микрорайонов №14 и №15 в объектах школьного образования и оптимизации</w:t>
      </w:r>
      <w:r w:rsidR="00747847" w:rsidRPr="0049349F">
        <w:rPr>
          <w:sz w:val="28"/>
          <w:szCs w:val="28"/>
        </w:rPr>
        <w:t xml:space="preserve"> педагогического процесса</w:t>
      </w:r>
      <w:r w:rsidRPr="0049349F">
        <w:rPr>
          <w:sz w:val="28"/>
          <w:szCs w:val="28"/>
        </w:rPr>
        <w:t xml:space="preserve"> настоящим проектом предусматривается размещение</w:t>
      </w:r>
      <w:r w:rsidR="00877235" w:rsidRPr="0049349F">
        <w:rPr>
          <w:sz w:val="28"/>
          <w:szCs w:val="28"/>
        </w:rPr>
        <w:t xml:space="preserve"> среднеобразовательной</w:t>
      </w:r>
      <w:r w:rsidRPr="0049349F">
        <w:rPr>
          <w:sz w:val="28"/>
          <w:szCs w:val="28"/>
        </w:rPr>
        <w:t xml:space="preserve"> школы на части территории микрорайона №15</w:t>
      </w:r>
      <w:r w:rsidR="00E44FFC">
        <w:rPr>
          <w:sz w:val="28"/>
          <w:szCs w:val="28"/>
        </w:rPr>
        <w:t xml:space="preserve"> (</w:t>
      </w:r>
      <w:r w:rsidR="00E44FFC" w:rsidRPr="00E44FFC">
        <w:rPr>
          <w:sz w:val="28"/>
          <w:szCs w:val="28"/>
        </w:rPr>
        <w:t>60:27:0060302:636</w:t>
      </w:r>
      <w:r w:rsidR="00E44FFC">
        <w:rPr>
          <w:sz w:val="28"/>
          <w:szCs w:val="28"/>
        </w:rPr>
        <w:t>),</w:t>
      </w:r>
      <w:r w:rsidRPr="0049349F">
        <w:rPr>
          <w:sz w:val="28"/>
          <w:szCs w:val="28"/>
        </w:rPr>
        <w:t xml:space="preserve"> прилегающей к территории микрорайона №14 с количеством мест не менее 835.</w:t>
      </w:r>
    </w:p>
    <w:p w:rsidR="00AF3C0E" w:rsidRPr="0049349F" w:rsidRDefault="00877235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Проектом предусматривается размещение </w:t>
      </w:r>
      <w:r w:rsidR="00AF3C0E" w:rsidRPr="0049349F">
        <w:rPr>
          <w:sz w:val="28"/>
          <w:szCs w:val="28"/>
        </w:rPr>
        <w:t xml:space="preserve">дошкольное учреждение (детски сад) </w:t>
      </w:r>
      <w:r w:rsidRPr="0049349F">
        <w:rPr>
          <w:sz w:val="28"/>
          <w:szCs w:val="28"/>
        </w:rPr>
        <w:t>для обеспечения нужд жителей микрорайона №15.</w:t>
      </w:r>
    </w:p>
    <w:p w:rsidR="00AF3C0E" w:rsidRPr="0049349F" w:rsidRDefault="00AF3C0E" w:rsidP="000E0DA3">
      <w:pPr>
        <w:jc w:val="both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03"/>
        <w:gridCol w:w="3193"/>
        <w:gridCol w:w="3231"/>
      </w:tblGrid>
      <w:tr w:rsidR="00C92159" w:rsidRPr="0049349F" w:rsidTr="004B01F9"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Количество посещающих</w:t>
            </w:r>
          </w:p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(человек)</w:t>
            </w:r>
          </w:p>
        </w:tc>
        <w:tc>
          <w:tcPr>
            <w:tcW w:w="3285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Площадь земельного участка (</w:t>
            </w:r>
            <w:proofErr w:type="spellStart"/>
            <w:r w:rsidRPr="0049349F">
              <w:rPr>
                <w:sz w:val="28"/>
                <w:szCs w:val="28"/>
              </w:rPr>
              <w:t>кв.м</w:t>
            </w:r>
            <w:proofErr w:type="spellEnd"/>
            <w:r w:rsidRPr="0049349F">
              <w:rPr>
                <w:sz w:val="28"/>
                <w:szCs w:val="28"/>
              </w:rPr>
              <w:t>.)</w:t>
            </w:r>
            <w:r w:rsidR="00E1051E" w:rsidRPr="0049349F">
              <w:rPr>
                <w:sz w:val="28"/>
                <w:szCs w:val="28"/>
              </w:rPr>
              <w:t>/ номер</w:t>
            </w:r>
          </w:p>
        </w:tc>
      </w:tr>
      <w:tr w:rsidR="00C92159" w:rsidRPr="0049349F" w:rsidTr="004B01F9"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Детский сад</w:t>
            </w:r>
          </w:p>
        </w:tc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не менее 3</w:t>
            </w:r>
            <w:r w:rsidR="004544D5" w:rsidRPr="0049349F">
              <w:rPr>
                <w:sz w:val="28"/>
                <w:szCs w:val="28"/>
              </w:rPr>
              <w:t>63</w:t>
            </w:r>
          </w:p>
        </w:tc>
        <w:tc>
          <w:tcPr>
            <w:tcW w:w="3285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  <w:r w:rsidR="009B5AF4" w:rsidRPr="0049349F">
              <w:rPr>
                <w:sz w:val="28"/>
                <w:szCs w:val="28"/>
              </w:rPr>
              <w:t>6141</w:t>
            </w:r>
            <w:proofErr w:type="gramStart"/>
            <w:r w:rsidR="00E1051E" w:rsidRPr="0049349F">
              <w:rPr>
                <w:sz w:val="28"/>
                <w:szCs w:val="28"/>
              </w:rPr>
              <w:t>/</w:t>
            </w:r>
            <w:r w:rsidR="00E1051E" w:rsidRPr="0049349F">
              <w:rPr>
                <w:sz w:val="28"/>
                <w:szCs w:val="28"/>
                <w:lang w:val="en-US"/>
              </w:rPr>
              <w:t>:</w:t>
            </w:r>
            <w:r w:rsidR="00E1051E" w:rsidRPr="0049349F">
              <w:rPr>
                <w:sz w:val="28"/>
                <w:szCs w:val="28"/>
              </w:rPr>
              <w:t>ЗУ</w:t>
            </w:r>
            <w:proofErr w:type="gramEnd"/>
            <w:r w:rsidR="00E1051E" w:rsidRPr="0049349F">
              <w:rPr>
                <w:sz w:val="28"/>
                <w:szCs w:val="28"/>
              </w:rPr>
              <w:t>2</w:t>
            </w:r>
          </w:p>
        </w:tc>
      </w:tr>
      <w:tr w:rsidR="00AF3C0E" w:rsidRPr="0049349F" w:rsidTr="004B01F9"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Школа</w:t>
            </w:r>
          </w:p>
        </w:tc>
        <w:tc>
          <w:tcPr>
            <w:tcW w:w="3284" w:type="dxa"/>
          </w:tcPr>
          <w:p w:rsidR="00AF3C0E" w:rsidRPr="0049349F" w:rsidRDefault="00AF3C0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не менее </w:t>
            </w:r>
            <w:r w:rsidR="009B5AF4" w:rsidRPr="0049349F">
              <w:rPr>
                <w:sz w:val="28"/>
                <w:szCs w:val="28"/>
              </w:rPr>
              <w:t>835</w:t>
            </w:r>
          </w:p>
        </w:tc>
        <w:tc>
          <w:tcPr>
            <w:tcW w:w="3285" w:type="dxa"/>
          </w:tcPr>
          <w:p w:rsidR="00AF3C0E" w:rsidRPr="0049349F" w:rsidRDefault="00E44FFC" w:rsidP="000E0DA3">
            <w:pPr>
              <w:jc w:val="both"/>
              <w:rPr>
                <w:sz w:val="28"/>
                <w:szCs w:val="28"/>
              </w:rPr>
            </w:pPr>
            <w:r w:rsidRPr="00E44FFC">
              <w:rPr>
                <w:sz w:val="28"/>
                <w:szCs w:val="28"/>
              </w:rPr>
              <w:t>60:27:0060302:636</w:t>
            </w:r>
          </w:p>
        </w:tc>
      </w:tr>
    </w:tbl>
    <w:p w:rsidR="000216C4" w:rsidRPr="0049349F" w:rsidRDefault="000216C4" w:rsidP="000E0DA3">
      <w:pPr>
        <w:jc w:val="both"/>
        <w:rPr>
          <w:sz w:val="28"/>
          <w:szCs w:val="28"/>
        </w:rPr>
      </w:pPr>
    </w:p>
    <w:p w:rsidR="007831E9" w:rsidRDefault="007831E9" w:rsidP="007831E9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Возможен вариант</w:t>
      </w:r>
      <w:r w:rsidR="00877235" w:rsidRPr="0049349F">
        <w:rPr>
          <w:sz w:val="28"/>
          <w:szCs w:val="28"/>
        </w:rPr>
        <w:t xml:space="preserve"> поэтапное</w:t>
      </w:r>
      <w:r w:rsidRPr="0049349F">
        <w:rPr>
          <w:sz w:val="28"/>
          <w:szCs w:val="28"/>
        </w:rPr>
        <w:t xml:space="preserve"> размещени</w:t>
      </w:r>
      <w:r w:rsidR="00877235" w:rsidRPr="0049349F">
        <w:rPr>
          <w:sz w:val="28"/>
          <w:szCs w:val="28"/>
        </w:rPr>
        <w:t>е</w:t>
      </w:r>
      <w:r w:rsidRPr="0049349F">
        <w:rPr>
          <w:sz w:val="28"/>
          <w:szCs w:val="28"/>
        </w:rPr>
        <w:t xml:space="preserve"> двух объектов дошкольных учреждений на территории земельного участка ЗУ2</w:t>
      </w:r>
      <w:r w:rsidR="00877235" w:rsidRPr="0049349F">
        <w:rPr>
          <w:sz w:val="28"/>
          <w:szCs w:val="28"/>
        </w:rPr>
        <w:t xml:space="preserve"> общей вместимости не менее 363.</w:t>
      </w:r>
    </w:p>
    <w:p w:rsidR="00C940CA" w:rsidRPr="0049349F" w:rsidRDefault="00C940CA" w:rsidP="007831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земельном участке ЗУ1 планируется размещение </w:t>
      </w:r>
      <w:r w:rsidRPr="00C940CA">
        <w:rPr>
          <w:sz w:val="28"/>
          <w:szCs w:val="28"/>
        </w:rPr>
        <w:t xml:space="preserve">здания государственного бюджетного профессионального образовательного учреждения </w:t>
      </w:r>
      <w:r>
        <w:rPr>
          <w:sz w:val="28"/>
          <w:szCs w:val="28"/>
        </w:rPr>
        <w:t>- колледжа искусств.</w:t>
      </w:r>
    </w:p>
    <w:p w:rsidR="007831E9" w:rsidRPr="0049349F" w:rsidRDefault="007831E9" w:rsidP="000E0DA3">
      <w:pPr>
        <w:jc w:val="both"/>
        <w:rPr>
          <w:sz w:val="28"/>
          <w:szCs w:val="28"/>
        </w:rPr>
      </w:pPr>
    </w:p>
    <w:p w:rsidR="0098739E" w:rsidRPr="0049349F" w:rsidRDefault="00443C69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11</w:t>
      </w:r>
      <w:r w:rsidR="0098739E" w:rsidRPr="0049349F">
        <w:rPr>
          <w:sz w:val="28"/>
          <w:szCs w:val="28"/>
        </w:rPr>
        <w:t>. Благоустройство.</w:t>
      </w:r>
    </w:p>
    <w:p w:rsidR="0098739E" w:rsidRPr="0049349F" w:rsidRDefault="0098739E" w:rsidP="0098739E">
      <w:pPr>
        <w:jc w:val="both"/>
        <w:rPr>
          <w:sz w:val="28"/>
          <w:szCs w:val="28"/>
        </w:rPr>
      </w:pPr>
    </w:p>
    <w:p w:rsidR="0098739E" w:rsidRPr="0049349F" w:rsidRDefault="0098739E" w:rsidP="0098739E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 границах проектирования предполагается размещение на земельно</w:t>
      </w:r>
      <w:r w:rsidR="00C50DED" w:rsidRPr="0049349F">
        <w:rPr>
          <w:sz w:val="28"/>
          <w:szCs w:val="28"/>
        </w:rPr>
        <w:t>м участке ЗУ28</w:t>
      </w:r>
      <w:r w:rsidRPr="0049349F">
        <w:rPr>
          <w:sz w:val="28"/>
          <w:szCs w:val="28"/>
        </w:rPr>
        <w:t>, ЗУ13, ЗУ14</w:t>
      </w:r>
      <w:r w:rsidR="009B5AF4" w:rsidRPr="0049349F">
        <w:rPr>
          <w:sz w:val="28"/>
          <w:szCs w:val="28"/>
        </w:rPr>
        <w:t>, ЗУ29</w:t>
      </w:r>
      <w:r w:rsidRPr="0049349F">
        <w:rPr>
          <w:sz w:val="28"/>
          <w:szCs w:val="28"/>
        </w:rPr>
        <w:t xml:space="preserve"> территорий общего пользования – скверы</w:t>
      </w:r>
      <w:r w:rsidR="00C50DED" w:rsidRPr="0049349F">
        <w:rPr>
          <w:sz w:val="28"/>
          <w:szCs w:val="28"/>
        </w:rPr>
        <w:t>, парки</w:t>
      </w:r>
      <w:r w:rsidRPr="0049349F">
        <w:rPr>
          <w:sz w:val="28"/>
          <w:szCs w:val="28"/>
        </w:rPr>
        <w:t xml:space="preserve"> с площадками отдыха и спортивными площадками. </w:t>
      </w:r>
    </w:p>
    <w:p w:rsidR="0098739E" w:rsidRDefault="0098739E" w:rsidP="000E0DA3">
      <w:pPr>
        <w:jc w:val="both"/>
        <w:rPr>
          <w:sz w:val="28"/>
          <w:szCs w:val="28"/>
        </w:rPr>
      </w:pPr>
    </w:p>
    <w:p w:rsidR="00CB5DE0" w:rsidRPr="0049349F" w:rsidRDefault="00CB5DE0" w:rsidP="009208E4">
      <w:pPr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t>Инженерная инфраструктура.</w:t>
      </w:r>
    </w:p>
    <w:p w:rsidR="00CB5DE0" w:rsidRPr="0049349F" w:rsidRDefault="00CB5DE0" w:rsidP="000E0DA3">
      <w:pPr>
        <w:jc w:val="both"/>
        <w:rPr>
          <w:sz w:val="28"/>
          <w:szCs w:val="28"/>
        </w:rPr>
      </w:pPr>
    </w:p>
    <w:p w:rsidR="00CB5DE0" w:rsidRPr="0049349F" w:rsidRDefault="00CB5DE0" w:rsidP="005100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1. Водоснабжение</w:t>
      </w:r>
      <w:r w:rsidR="0051009E" w:rsidRPr="0049349F">
        <w:rPr>
          <w:sz w:val="28"/>
          <w:szCs w:val="28"/>
        </w:rPr>
        <w:t>.</w:t>
      </w:r>
    </w:p>
    <w:p w:rsidR="0051009E" w:rsidRPr="0049349F" w:rsidRDefault="0051009E" w:rsidP="0051009E">
      <w:pPr>
        <w:jc w:val="center"/>
        <w:rPr>
          <w:sz w:val="28"/>
          <w:szCs w:val="28"/>
        </w:rPr>
      </w:pPr>
    </w:p>
    <w:p w:rsidR="00843245" w:rsidRPr="0049349F" w:rsidRDefault="00843245" w:rsidP="005100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настоящий момент</w:t>
      </w:r>
      <w:proofErr w:type="gramEnd"/>
      <w:r w:rsidRPr="0049349F">
        <w:rPr>
          <w:sz w:val="28"/>
          <w:szCs w:val="28"/>
        </w:rPr>
        <w:t xml:space="preserve"> сети централизованного водоснабжения на территории проектирования присутствуют. </w:t>
      </w:r>
    </w:p>
    <w:p w:rsidR="00843245" w:rsidRPr="0049349F" w:rsidRDefault="00843245" w:rsidP="005100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Проектное предложения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соответствии с</w:t>
      </w:r>
      <w:proofErr w:type="gramEnd"/>
      <w:r w:rsidRPr="0049349F">
        <w:rPr>
          <w:sz w:val="28"/>
          <w:szCs w:val="28"/>
        </w:rPr>
        <w:t xml:space="preserve"> </w:t>
      </w:r>
      <w:r w:rsidR="0051009E" w:rsidRPr="0049349F">
        <w:rPr>
          <w:sz w:val="28"/>
          <w:szCs w:val="28"/>
        </w:rPr>
        <w:t>техническими условиями МП «</w:t>
      </w:r>
      <w:proofErr w:type="spellStart"/>
      <w:r w:rsidR="0051009E" w:rsidRPr="0049349F">
        <w:rPr>
          <w:sz w:val="28"/>
          <w:szCs w:val="28"/>
        </w:rPr>
        <w:t>Горводоканал</w:t>
      </w:r>
      <w:proofErr w:type="spellEnd"/>
      <w:r w:rsidR="0051009E" w:rsidRPr="0049349F">
        <w:rPr>
          <w:sz w:val="28"/>
          <w:szCs w:val="28"/>
        </w:rPr>
        <w:t>» г. Псков (</w:t>
      </w:r>
      <w:r w:rsidRPr="0049349F">
        <w:rPr>
          <w:sz w:val="28"/>
          <w:szCs w:val="28"/>
        </w:rPr>
        <w:t>№5/32-65 от 09.08.2018) на предварительно возможные точки подключения, водоснабжение территории проектирования возмож</w:t>
      </w:r>
      <w:r w:rsidR="0051009E" w:rsidRPr="0049349F">
        <w:rPr>
          <w:sz w:val="28"/>
          <w:szCs w:val="28"/>
        </w:rPr>
        <w:t>но от существующего водопровода</w:t>
      </w:r>
      <w:r w:rsidRPr="0049349F">
        <w:rPr>
          <w:sz w:val="28"/>
          <w:szCs w:val="28"/>
        </w:rPr>
        <w:t xml:space="preserve"> Ø 710 мм, расположенного по </w:t>
      </w:r>
      <w:proofErr w:type="spellStart"/>
      <w:r w:rsidRPr="0049349F">
        <w:rPr>
          <w:sz w:val="28"/>
          <w:szCs w:val="28"/>
        </w:rPr>
        <w:t>Ваулиногорскому</w:t>
      </w:r>
      <w:proofErr w:type="spellEnd"/>
      <w:r w:rsidRPr="0049349F">
        <w:rPr>
          <w:sz w:val="28"/>
          <w:szCs w:val="28"/>
        </w:rPr>
        <w:t xml:space="preserve"> шоссе.</w:t>
      </w:r>
    </w:p>
    <w:p w:rsidR="00843245" w:rsidRPr="0049349F" w:rsidRDefault="00843245" w:rsidP="000E0DA3">
      <w:pPr>
        <w:jc w:val="both"/>
        <w:rPr>
          <w:sz w:val="28"/>
          <w:szCs w:val="28"/>
        </w:rPr>
      </w:pPr>
    </w:p>
    <w:p w:rsidR="00843245" w:rsidRPr="0049349F" w:rsidRDefault="00843245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Расход воды</w:t>
      </w:r>
      <w:r w:rsidR="0098739E" w:rsidRPr="0049349F">
        <w:rPr>
          <w:sz w:val="28"/>
          <w:szCs w:val="28"/>
        </w:rPr>
        <w:t>.</w:t>
      </w:r>
    </w:p>
    <w:p w:rsidR="00843245" w:rsidRPr="0049349F" w:rsidRDefault="00843245" w:rsidP="000E0DA3">
      <w:pPr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8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C92159" w:rsidRPr="0049349F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Проектный расход</w:t>
            </w:r>
          </w:p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</w:pPr>
            <w:r w:rsidRPr="0049349F"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C92159" w:rsidRPr="0049349F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i/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Расход на одного человека для жилых </w:t>
            </w:r>
            <w:proofErr w:type="gramStart"/>
            <w:r w:rsidRPr="0049349F">
              <w:rPr>
                <w:sz w:val="28"/>
                <w:szCs w:val="28"/>
              </w:rPr>
              <w:t>зданий(</w:t>
            </w:r>
            <w:proofErr w:type="gramEnd"/>
            <w:r w:rsidRPr="0049349F">
              <w:rPr>
                <w:sz w:val="28"/>
                <w:szCs w:val="28"/>
              </w:rPr>
              <w:t>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7B2F51" w:rsidP="000E0DA3">
            <w:pPr>
              <w:jc w:val="both"/>
              <w:rPr>
                <w:i/>
                <w:sz w:val="28"/>
                <w:szCs w:val="28"/>
              </w:rPr>
            </w:pPr>
            <w:r w:rsidRPr="0049349F">
              <w:rPr>
                <w:i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7B2F51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i/>
                <w:sz w:val="28"/>
                <w:szCs w:val="28"/>
              </w:rPr>
              <w:t>1465200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49349F" w:rsidRDefault="007B2F51" w:rsidP="000E0DA3">
            <w:pPr>
              <w:jc w:val="both"/>
              <w:rPr>
                <w:i/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Нормативы градостроительного проектирования муниципального образования «Город Псков»</w:t>
            </w:r>
          </w:p>
        </w:tc>
      </w:tr>
      <w:tr w:rsidR="00C92159" w:rsidRPr="0049349F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66600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</w:pPr>
            <w:r w:rsidRPr="0049349F"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C92159" w:rsidRPr="0049349F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  <w:lang w:val="en-US"/>
              </w:rPr>
            </w:pPr>
            <w:r w:rsidRPr="0049349F">
              <w:rPr>
                <w:sz w:val="28"/>
                <w:szCs w:val="28"/>
              </w:rPr>
              <w:t>20</w:t>
            </w:r>
            <w:r w:rsidRPr="0049349F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319680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</w:p>
        </w:tc>
      </w:tr>
      <w:tr w:rsidR="00843245" w:rsidRPr="0049349F" w:rsidTr="004B01F9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Итого (м</w:t>
            </w:r>
            <w:r w:rsidRPr="0049349F">
              <w:rPr>
                <w:sz w:val="28"/>
                <w:szCs w:val="28"/>
                <w:vertAlign w:val="superscript"/>
              </w:rPr>
              <w:t>3</w:t>
            </w:r>
            <w:r w:rsidRPr="0049349F"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245" w:rsidRPr="0049349F" w:rsidRDefault="007B2F51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1851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245" w:rsidRPr="0049349F" w:rsidRDefault="00843245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843245" w:rsidRPr="0049349F" w:rsidRDefault="00843245" w:rsidP="000E0DA3">
      <w:pPr>
        <w:jc w:val="both"/>
        <w:rPr>
          <w:sz w:val="28"/>
          <w:szCs w:val="28"/>
        </w:rPr>
      </w:pPr>
    </w:p>
    <w:p w:rsidR="00843245" w:rsidRPr="0049349F" w:rsidRDefault="00843245" w:rsidP="000A376D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lastRenderedPageBreak/>
        <w:t>Материал и диаметр труб необходимо определить при подготовке проектной документации на сеть водоснабжения.</w:t>
      </w:r>
    </w:p>
    <w:p w:rsidR="00843245" w:rsidRPr="0049349F" w:rsidRDefault="00843245" w:rsidP="000E0DA3">
      <w:pPr>
        <w:jc w:val="both"/>
        <w:rPr>
          <w:b/>
          <w:i/>
          <w:sz w:val="28"/>
          <w:szCs w:val="28"/>
        </w:rPr>
      </w:pPr>
    </w:p>
    <w:p w:rsidR="00CB5DE0" w:rsidRPr="0049349F" w:rsidRDefault="00CB5DE0" w:rsidP="000E0DA3">
      <w:pPr>
        <w:jc w:val="both"/>
        <w:rPr>
          <w:sz w:val="28"/>
          <w:szCs w:val="28"/>
        </w:rPr>
      </w:pPr>
    </w:p>
    <w:p w:rsidR="00CB5DE0" w:rsidRPr="0049349F" w:rsidRDefault="00CB5DE0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2. Водоотведение</w:t>
      </w:r>
      <w:r w:rsidR="0098739E" w:rsidRPr="0049349F">
        <w:rPr>
          <w:sz w:val="28"/>
          <w:szCs w:val="28"/>
        </w:rPr>
        <w:t>.</w:t>
      </w:r>
    </w:p>
    <w:p w:rsidR="0098739E" w:rsidRPr="0049349F" w:rsidRDefault="0098739E" w:rsidP="0098739E">
      <w:pPr>
        <w:jc w:val="center"/>
        <w:rPr>
          <w:i/>
          <w:sz w:val="28"/>
          <w:szCs w:val="28"/>
        </w:rPr>
      </w:pPr>
    </w:p>
    <w:p w:rsidR="00843245" w:rsidRPr="0049349F" w:rsidRDefault="00843245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настоящий момент</w:t>
      </w:r>
      <w:proofErr w:type="gramEnd"/>
      <w:r w:rsidRPr="0049349F">
        <w:rPr>
          <w:sz w:val="28"/>
          <w:szCs w:val="28"/>
        </w:rPr>
        <w:t xml:space="preserve"> сети централизованного водоотведения на территории проектирования присутствуют.</w:t>
      </w:r>
    </w:p>
    <w:p w:rsidR="00843245" w:rsidRPr="0049349F" w:rsidRDefault="00843245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Проектное предложения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соответствии с</w:t>
      </w:r>
      <w:proofErr w:type="gramEnd"/>
      <w:r w:rsidRPr="0049349F">
        <w:rPr>
          <w:sz w:val="28"/>
          <w:szCs w:val="28"/>
        </w:rPr>
        <w:t xml:space="preserve"> </w:t>
      </w:r>
      <w:r w:rsidR="007B498B" w:rsidRPr="0049349F">
        <w:rPr>
          <w:sz w:val="28"/>
          <w:szCs w:val="28"/>
        </w:rPr>
        <w:t>техническими условиями</w:t>
      </w:r>
      <w:r w:rsidRPr="0049349F">
        <w:rPr>
          <w:sz w:val="28"/>
          <w:szCs w:val="28"/>
        </w:rPr>
        <w:t xml:space="preserve"> МП «</w:t>
      </w:r>
      <w:proofErr w:type="spellStart"/>
      <w:r w:rsidRPr="0049349F">
        <w:rPr>
          <w:sz w:val="28"/>
          <w:szCs w:val="28"/>
        </w:rPr>
        <w:t>Горводоканал</w:t>
      </w:r>
      <w:proofErr w:type="spellEnd"/>
      <w:r w:rsidRPr="0049349F">
        <w:rPr>
          <w:sz w:val="28"/>
          <w:szCs w:val="28"/>
        </w:rPr>
        <w:t>» г. Псков (№5/32-65 от 09.08.2018) точкой подключения к централизованн</w:t>
      </w:r>
      <w:r w:rsidR="007B498B" w:rsidRPr="0049349F">
        <w:rPr>
          <w:sz w:val="28"/>
          <w:szCs w:val="28"/>
        </w:rPr>
        <w:t xml:space="preserve">ой сети водоотведение является </w:t>
      </w:r>
      <w:r w:rsidRPr="0049349F">
        <w:rPr>
          <w:sz w:val="28"/>
          <w:szCs w:val="28"/>
        </w:rPr>
        <w:t>городская канализационная насосная станция (ГНС)</w:t>
      </w:r>
    </w:p>
    <w:p w:rsidR="00843245" w:rsidRPr="0049349F" w:rsidRDefault="00843245" w:rsidP="007B498B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 В соответствии с</w:t>
      </w:r>
      <w:r w:rsidRPr="0049349F">
        <w:t xml:space="preserve"> </w:t>
      </w:r>
      <w:r w:rsidR="00602399" w:rsidRPr="0049349F">
        <w:rPr>
          <w:sz w:val="28"/>
          <w:szCs w:val="28"/>
        </w:rPr>
        <w:t>нормативами градостроительного проектирования муниципального образования «Город Псков»</w:t>
      </w:r>
      <w:r w:rsidRPr="0049349F">
        <w:rPr>
          <w:sz w:val="28"/>
          <w:szCs w:val="28"/>
        </w:rPr>
        <w:t xml:space="preserve"> расчетное суточное водоотведение сточных вод необходимо принять в том же объеме, что и водопотребление.</w:t>
      </w:r>
    </w:p>
    <w:p w:rsidR="00CB5DE0" w:rsidRPr="0049349F" w:rsidRDefault="00CB5DE0" w:rsidP="000E0DA3">
      <w:pPr>
        <w:jc w:val="both"/>
        <w:rPr>
          <w:sz w:val="28"/>
          <w:szCs w:val="28"/>
        </w:rPr>
      </w:pPr>
    </w:p>
    <w:p w:rsidR="00CB5DE0" w:rsidRPr="0049349F" w:rsidRDefault="00CB5DE0" w:rsidP="0098739E">
      <w:pPr>
        <w:ind w:firstLine="708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3. Водоотведение поверхностных вод.</w:t>
      </w:r>
    </w:p>
    <w:p w:rsidR="0098739E" w:rsidRPr="0049349F" w:rsidRDefault="0098739E" w:rsidP="0098739E">
      <w:pPr>
        <w:ind w:firstLine="708"/>
        <w:jc w:val="center"/>
        <w:rPr>
          <w:sz w:val="28"/>
          <w:szCs w:val="28"/>
        </w:rPr>
      </w:pPr>
    </w:p>
    <w:p w:rsidR="004B01F9" w:rsidRPr="0049349F" w:rsidRDefault="004B01F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настоящий момент</w:t>
      </w:r>
      <w:proofErr w:type="gramEnd"/>
      <w:r w:rsidRPr="0049349F">
        <w:rPr>
          <w:sz w:val="28"/>
          <w:szCs w:val="28"/>
        </w:rPr>
        <w:t xml:space="preserve"> сети ливневой канализации на территории проектирования присутствуют.</w:t>
      </w:r>
    </w:p>
    <w:p w:rsidR="004B01F9" w:rsidRPr="0049349F" w:rsidRDefault="000A376D" w:rsidP="0098739E">
      <w:pPr>
        <w:ind w:firstLine="708"/>
        <w:jc w:val="both"/>
        <w:rPr>
          <w:i/>
          <w:sz w:val="28"/>
          <w:szCs w:val="28"/>
        </w:rPr>
      </w:pPr>
      <w:r w:rsidRPr="0049349F">
        <w:rPr>
          <w:i/>
          <w:sz w:val="28"/>
          <w:szCs w:val="28"/>
        </w:rPr>
        <w:t>Проектное предложения</w:t>
      </w:r>
      <w:proofErr w:type="gramStart"/>
      <w:r w:rsidRPr="0049349F">
        <w:rPr>
          <w:i/>
          <w:sz w:val="28"/>
          <w:szCs w:val="28"/>
        </w:rPr>
        <w:t xml:space="preserve">: </w:t>
      </w:r>
      <w:r w:rsidR="004B01F9" w:rsidRPr="0049349F">
        <w:rPr>
          <w:sz w:val="28"/>
          <w:szCs w:val="28"/>
        </w:rPr>
        <w:t>На</w:t>
      </w:r>
      <w:proofErr w:type="gramEnd"/>
      <w:r w:rsidR="004B01F9" w:rsidRPr="0049349F">
        <w:rPr>
          <w:sz w:val="28"/>
          <w:szCs w:val="28"/>
        </w:rPr>
        <w:t xml:space="preserve"> территории проектирования необходимо устройство централизованной системы ливневой канализации. В настоящий момент существующая ливневая сеть не способна обеспечить прием поверхностных сточных вод с территории проектирования, соответственно при развитии микрорайона необходима разработка проектной документации на систему ливневой канализации.</w:t>
      </w:r>
    </w:p>
    <w:p w:rsidR="00D85EEC" w:rsidRPr="0049349F" w:rsidRDefault="00D85EEC" w:rsidP="000E0DA3">
      <w:pPr>
        <w:jc w:val="both"/>
        <w:rPr>
          <w:sz w:val="28"/>
          <w:szCs w:val="28"/>
        </w:rPr>
      </w:pPr>
    </w:p>
    <w:p w:rsidR="00CB5DE0" w:rsidRPr="0049349F" w:rsidRDefault="00F0453A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4</w:t>
      </w:r>
      <w:r w:rsidR="00CB5DE0" w:rsidRPr="0049349F">
        <w:rPr>
          <w:sz w:val="28"/>
          <w:szCs w:val="28"/>
        </w:rPr>
        <w:t>. Теплоснабжение.</w:t>
      </w:r>
    </w:p>
    <w:p w:rsidR="0098739E" w:rsidRPr="0049349F" w:rsidRDefault="0098739E" w:rsidP="0098739E">
      <w:pPr>
        <w:jc w:val="center"/>
        <w:rPr>
          <w:b/>
          <w:i/>
          <w:sz w:val="28"/>
          <w:szCs w:val="28"/>
        </w:rPr>
      </w:pP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настоящий момент</w:t>
      </w:r>
      <w:proofErr w:type="gramEnd"/>
      <w:r w:rsidRPr="0049349F">
        <w:rPr>
          <w:sz w:val="28"/>
          <w:szCs w:val="28"/>
        </w:rPr>
        <w:t xml:space="preserve"> сети теплоснабжения на территории проектирования отсутствуют.</w:t>
      </w: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 xml:space="preserve">Проектные предложения: </w:t>
      </w:r>
      <w:r w:rsidRPr="0049349F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теплоснабжения. Все объекты многоэтажной жилой застройки, объекты образования, будут обслуживаться от </w:t>
      </w:r>
      <w:r w:rsidR="007B498B" w:rsidRPr="0049349F">
        <w:rPr>
          <w:sz w:val="28"/>
          <w:szCs w:val="28"/>
        </w:rPr>
        <w:t>газовых котельных</w:t>
      </w:r>
      <w:r w:rsidRPr="0049349F">
        <w:rPr>
          <w:sz w:val="28"/>
          <w:szCs w:val="28"/>
        </w:rPr>
        <w:t xml:space="preserve">, расположенные на территории проектирования. </w:t>
      </w:r>
      <w:r w:rsidR="00965505" w:rsidRPr="0049349F">
        <w:rPr>
          <w:sz w:val="28"/>
          <w:szCs w:val="28"/>
        </w:rPr>
        <w:t>Многофункциональный культурный центр</w:t>
      </w:r>
      <w:r w:rsidR="009E2936">
        <w:rPr>
          <w:sz w:val="28"/>
          <w:szCs w:val="28"/>
        </w:rPr>
        <w:t>, колледж искусств</w:t>
      </w:r>
      <w:r w:rsidR="004544D5" w:rsidRPr="0049349F">
        <w:rPr>
          <w:sz w:val="28"/>
          <w:szCs w:val="28"/>
        </w:rPr>
        <w:t xml:space="preserve"> и баня</w:t>
      </w:r>
      <w:r w:rsidRPr="0049349F">
        <w:rPr>
          <w:sz w:val="28"/>
          <w:szCs w:val="28"/>
        </w:rPr>
        <w:t xml:space="preserve">, </w:t>
      </w:r>
      <w:r w:rsidR="009E2936">
        <w:rPr>
          <w:sz w:val="28"/>
          <w:szCs w:val="28"/>
        </w:rPr>
        <w:t>может</w:t>
      </w:r>
      <w:r w:rsidRPr="0049349F">
        <w:rPr>
          <w:sz w:val="28"/>
          <w:szCs w:val="28"/>
        </w:rPr>
        <w:t xml:space="preserve"> обслуживаться от </w:t>
      </w:r>
      <w:r w:rsidR="007B498B" w:rsidRPr="0049349F">
        <w:rPr>
          <w:sz w:val="28"/>
          <w:szCs w:val="28"/>
        </w:rPr>
        <w:t>индивидуальной газовой</w:t>
      </w:r>
      <w:r w:rsidRPr="0049349F">
        <w:rPr>
          <w:sz w:val="28"/>
          <w:szCs w:val="28"/>
        </w:rPr>
        <w:t xml:space="preserve"> котельной.</w:t>
      </w:r>
    </w:p>
    <w:p w:rsidR="00CB5DE0" w:rsidRPr="0049349F" w:rsidRDefault="00F0453A" w:rsidP="0098739E">
      <w:pPr>
        <w:pStyle w:val="2"/>
        <w:ind w:firstLine="0"/>
        <w:rPr>
          <w:b w:val="0"/>
          <w:i w:val="0"/>
        </w:rPr>
      </w:pPr>
      <w:r w:rsidRPr="0049349F">
        <w:rPr>
          <w:b w:val="0"/>
          <w:i w:val="0"/>
        </w:rPr>
        <w:t>5</w:t>
      </w:r>
      <w:r w:rsidR="00CB5DE0" w:rsidRPr="0049349F">
        <w:rPr>
          <w:b w:val="0"/>
          <w:i w:val="0"/>
        </w:rPr>
        <w:t>. Электроснабжение.</w:t>
      </w:r>
    </w:p>
    <w:p w:rsidR="00686989" w:rsidRPr="0049349F" w:rsidRDefault="00686989" w:rsidP="0098739E">
      <w:pPr>
        <w:ind w:firstLine="708"/>
        <w:jc w:val="both"/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В настоящее время</w:t>
      </w:r>
      <w:proofErr w:type="gramEnd"/>
      <w:r w:rsidRPr="0049349F">
        <w:rPr>
          <w:sz w:val="28"/>
          <w:szCs w:val="28"/>
        </w:rPr>
        <w:t xml:space="preserve"> на территории проектирования проходят кабели высокого напряжения и воздушные ЛЭП.</w:t>
      </w: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предложения:</w:t>
      </w:r>
      <w:r w:rsidR="000A376D" w:rsidRPr="0049349F">
        <w:rPr>
          <w:sz w:val="28"/>
          <w:szCs w:val="28"/>
        </w:rPr>
        <w:t xml:space="preserve"> </w:t>
      </w:r>
      <w:r w:rsidRPr="0049349F"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686989" w:rsidRPr="0049349F" w:rsidRDefault="00686989" w:rsidP="000E0DA3">
      <w:pPr>
        <w:jc w:val="both"/>
        <w:rPr>
          <w:sz w:val="28"/>
          <w:szCs w:val="28"/>
        </w:rPr>
      </w:pPr>
    </w:p>
    <w:p w:rsidR="00686989" w:rsidRPr="0049349F" w:rsidRDefault="00686989" w:rsidP="000E0DA3">
      <w:pPr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62"/>
        <w:gridCol w:w="1617"/>
        <w:gridCol w:w="2161"/>
      </w:tblGrid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</w:pPr>
            <w:r w:rsidRPr="0049349F"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 w:rsidRPr="0049349F">
              <w:rPr>
                <w:sz w:val="28"/>
                <w:szCs w:val="28"/>
              </w:rPr>
              <w:t>кВТ</w:t>
            </w:r>
            <w:proofErr w:type="spellEnd"/>
            <w:r w:rsidRPr="0049349F">
              <w:rPr>
                <w:sz w:val="28"/>
                <w:szCs w:val="28"/>
              </w:rPr>
              <w:t>)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Многоквартирные жилые дома (2</w:t>
            </w:r>
            <w:r w:rsidR="009B5AF4" w:rsidRPr="0049349F">
              <w:rPr>
                <w:sz w:val="28"/>
                <w:szCs w:val="28"/>
              </w:rPr>
              <w:t>4</w:t>
            </w:r>
            <w:r w:rsidRPr="0049349F">
              <w:rPr>
                <w:sz w:val="28"/>
                <w:szCs w:val="28"/>
              </w:rPr>
              <w:t>20 квартир)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  <w:r w:rsidR="009B5AF4" w:rsidRPr="0049349F">
              <w:rPr>
                <w:sz w:val="28"/>
                <w:szCs w:val="28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</w:pPr>
            <w:r w:rsidRPr="0049349F">
              <w:rPr>
                <w:sz w:val="28"/>
                <w:szCs w:val="28"/>
              </w:rPr>
              <w:t>2570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Отделение почтовой связи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</w:pPr>
            <w:r w:rsidRPr="0049349F">
              <w:rPr>
                <w:sz w:val="28"/>
                <w:szCs w:val="28"/>
              </w:rPr>
              <w:t>70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D609DB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Многофункциональный культурный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</w:pPr>
            <w:r w:rsidRPr="0049349F">
              <w:rPr>
                <w:sz w:val="28"/>
                <w:szCs w:val="28"/>
              </w:rPr>
              <w:t>750</w:t>
            </w:r>
          </w:p>
        </w:tc>
      </w:tr>
      <w:tr w:rsidR="00E44FFC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49349F" w:rsidRDefault="00E44FFC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Колледж искусств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4FFC" w:rsidRPr="0049349F" w:rsidRDefault="009E714A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4FFC" w:rsidRPr="0049349F" w:rsidRDefault="009E714A" w:rsidP="000E0D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Детское дошкольное учреждение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154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129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Баня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8</w:t>
            </w:r>
          </w:p>
        </w:tc>
      </w:tr>
      <w:tr w:rsidR="00C9215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39E" w:rsidRPr="0049349F" w:rsidRDefault="0098739E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739E" w:rsidRPr="0049349F" w:rsidRDefault="0049349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39E" w:rsidRPr="0049349F" w:rsidRDefault="0049349F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30</w:t>
            </w:r>
          </w:p>
        </w:tc>
      </w:tr>
      <w:tr w:rsidR="00686989" w:rsidRPr="0049349F" w:rsidTr="000534FE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jc w:val="both"/>
              <w:rPr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Итого (</w:t>
            </w:r>
            <w:proofErr w:type="spellStart"/>
            <w:r w:rsidRPr="0049349F">
              <w:rPr>
                <w:b/>
                <w:sz w:val="28"/>
                <w:szCs w:val="28"/>
              </w:rPr>
              <w:t>кВа</w:t>
            </w:r>
            <w:proofErr w:type="spellEnd"/>
            <w:r w:rsidRPr="0049349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989" w:rsidRPr="0049349F" w:rsidRDefault="00686989" w:rsidP="000E0DA3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989" w:rsidRPr="0049349F" w:rsidRDefault="009E714A" w:rsidP="000E0DA3">
            <w:pPr>
              <w:jc w:val="both"/>
            </w:pPr>
            <w:r>
              <w:rPr>
                <w:sz w:val="28"/>
                <w:szCs w:val="28"/>
              </w:rPr>
              <w:t>41</w:t>
            </w:r>
            <w:r w:rsidR="0049349F" w:rsidRPr="0049349F">
              <w:rPr>
                <w:sz w:val="28"/>
                <w:szCs w:val="28"/>
              </w:rPr>
              <w:t>58</w:t>
            </w:r>
          </w:p>
        </w:tc>
      </w:tr>
    </w:tbl>
    <w:p w:rsidR="00686989" w:rsidRPr="0049349F" w:rsidRDefault="00686989" w:rsidP="000E0DA3">
      <w:pPr>
        <w:jc w:val="both"/>
        <w:rPr>
          <w:sz w:val="28"/>
          <w:szCs w:val="28"/>
        </w:rPr>
      </w:pPr>
    </w:p>
    <w:p w:rsidR="00686989" w:rsidRPr="0049349F" w:rsidRDefault="00686989" w:rsidP="000E0DA3">
      <w:pPr>
        <w:jc w:val="both"/>
        <w:rPr>
          <w:sz w:val="28"/>
          <w:szCs w:val="28"/>
        </w:rPr>
      </w:pPr>
      <w:r w:rsidRPr="0049349F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686989" w:rsidRPr="0049349F" w:rsidRDefault="00686989" w:rsidP="000E0DA3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349F">
        <w:rPr>
          <w:rFonts w:ascii="Times New Roman" w:hAnsi="Times New Roman" w:cs="Times New Roman"/>
          <w:sz w:val="28"/>
          <w:szCs w:val="28"/>
        </w:rPr>
        <w:t xml:space="preserve">Строительство 3 трансформаторных </w:t>
      </w:r>
      <w:r w:rsidR="00FB6B79" w:rsidRPr="0049349F">
        <w:rPr>
          <w:rFonts w:ascii="Times New Roman" w:hAnsi="Times New Roman" w:cs="Times New Roman"/>
          <w:sz w:val="28"/>
          <w:szCs w:val="28"/>
        </w:rPr>
        <w:t>подстанций 10</w:t>
      </w:r>
      <w:r w:rsidRPr="0049349F">
        <w:rPr>
          <w:rFonts w:ascii="Times New Roman" w:hAnsi="Times New Roman" w:cs="Times New Roman"/>
          <w:sz w:val="28"/>
          <w:szCs w:val="28"/>
        </w:rPr>
        <w:t xml:space="preserve">/0,4 </w:t>
      </w:r>
      <w:proofErr w:type="spellStart"/>
      <w:r w:rsidRPr="004934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9349F">
        <w:rPr>
          <w:rFonts w:ascii="Times New Roman" w:hAnsi="Times New Roman" w:cs="Times New Roman"/>
          <w:sz w:val="28"/>
          <w:szCs w:val="28"/>
        </w:rPr>
        <w:t xml:space="preserve"> с общей расчетной мощностью не менее чем </w:t>
      </w:r>
      <w:r w:rsidR="009E714A">
        <w:rPr>
          <w:rFonts w:ascii="Times New Roman" w:hAnsi="Times New Roman" w:cs="Times New Roman"/>
          <w:sz w:val="28"/>
          <w:szCs w:val="28"/>
        </w:rPr>
        <w:t>4158</w:t>
      </w:r>
      <w:r w:rsidRPr="00493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49F"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686989" w:rsidRPr="0049349F" w:rsidRDefault="00686989" w:rsidP="000E0DA3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349F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4544D5" w:rsidRPr="0049349F">
        <w:rPr>
          <w:rFonts w:ascii="Times New Roman" w:hAnsi="Times New Roman" w:cs="Times New Roman"/>
          <w:sz w:val="28"/>
          <w:szCs w:val="28"/>
        </w:rPr>
        <w:t>ЛЭП</w:t>
      </w:r>
      <w:r w:rsidRPr="0049349F">
        <w:rPr>
          <w:rFonts w:ascii="Times New Roman" w:hAnsi="Times New Roman" w:cs="Times New Roman"/>
          <w:sz w:val="28"/>
          <w:szCs w:val="28"/>
        </w:rPr>
        <w:t xml:space="preserve"> 0,4 </w:t>
      </w:r>
      <w:proofErr w:type="spellStart"/>
      <w:r w:rsidRPr="004934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9349F">
        <w:rPr>
          <w:rFonts w:ascii="Times New Roman" w:hAnsi="Times New Roman" w:cs="Times New Roman"/>
          <w:sz w:val="28"/>
          <w:szCs w:val="28"/>
        </w:rPr>
        <w:t>, непосредственно по территории проектирования до конечных потребителей.</w:t>
      </w:r>
    </w:p>
    <w:p w:rsidR="00686989" w:rsidRPr="0049349F" w:rsidRDefault="00686989" w:rsidP="000E0DA3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 w:rsidRPr="0049349F">
        <w:rPr>
          <w:rFonts w:ascii="Times New Roman" w:hAnsi="Times New Roman" w:cs="Times New Roman"/>
          <w:sz w:val="28"/>
          <w:szCs w:val="28"/>
        </w:rPr>
        <w:t xml:space="preserve">При строительстве </w:t>
      </w:r>
      <w:r w:rsidR="004544D5" w:rsidRPr="0049349F">
        <w:rPr>
          <w:rFonts w:ascii="Times New Roman" w:hAnsi="Times New Roman" w:cs="Times New Roman"/>
          <w:sz w:val="28"/>
          <w:szCs w:val="28"/>
        </w:rPr>
        <w:t>ЛЭП</w:t>
      </w:r>
      <w:r w:rsidRPr="0049349F">
        <w:rPr>
          <w:rFonts w:ascii="Times New Roman" w:hAnsi="Times New Roman" w:cs="Times New Roman"/>
          <w:sz w:val="28"/>
          <w:szCs w:val="28"/>
        </w:rPr>
        <w:t xml:space="preserve"> 0,4 </w:t>
      </w:r>
      <w:proofErr w:type="spellStart"/>
      <w:r w:rsidRPr="004934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9349F">
        <w:rPr>
          <w:rFonts w:ascii="Times New Roman" w:hAnsi="Times New Roman" w:cs="Times New Roman"/>
          <w:sz w:val="28"/>
          <w:szCs w:val="28"/>
        </w:rPr>
        <w:t xml:space="preserve"> предусмотреть устройство наружного освещения.</w:t>
      </w:r>
    </w:p>
    <w:p w:rsidR="00686989" w:rsidRPr="0049349F" w:rsidRDefault="00686989" w:rsidP="000E0DA3">
      <w:pPr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Требуется вынос кабеля высокого </w:t>
      </w:r>
      <w:r w:rsidR="007B498B" w:rsidRPr="0049349F">
        <w:rPr>
          <w:sz w:val="28"/>
          <w:szCs w:val="28"/>
        </w:rPr>
        <w:t>напряжения с</w:t>
      </w:r>
      <w:r w:rsidRPr="0049349F">
        <w:rPr>
          <w:sz w:val="28"/>
          <w:szCs w:val="28"/>
        </w:rPr>
        <w:t xml:space="preserve"> пятна застройки.</w:t>
      </w:r>
    </w:p>
    <w:p w:rsidR="00686989" w:rsidRPr="0049349F" w:rsidRDefault="00686989" w:rsidP="000E0DA3">
      <w:pPr>
        <w:ind w:left="360"/>
        <w:jc w:val="both"/>
        <w:rPr>
          <w:sz w:val="28"/>
          <w:szCs w:val="28"/>
        </w:rPr>
      </w:pPr>
    </w:p>
    <w:p w:rsidR="00CB5DE0" w:rsidRPr="0049349F" w:rsidRDefault="00F0453A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6</w:t>
      </w:r>
      <w:r w:rsidR="00CB5DE0" w:rsidRPr="0049349F">
        <w:rPr>
          <w:sz w:val="28"/>
          <w:szCs w:val="28"/>
        </w:rPr>
        <w:t>. Газоснабжение.</w:t>
      </w:r>
    </w:p>
    <w:p w:rsidR="0098739E" w:rsidRPr="0049349F" w:rsidRDefault="0098739E" w:rsidP="0098739E">
      <w:pPr>
        <w:jc w:val="center"/>
        <w:rPr>
          <w:sz w:val="28"/>
          <w:szCs w:val="28"/>
        </w:rPr>
      </w:pP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Существующее положение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На</w:t>
      </w:r>
      <w:proofErr w:type="gramEnd"/>
      <w:r w:rsidRPr="0049349F">
        <w:rPr>
          <w:sz w:val="28"/>
          <w:szCs w:val="28"/>
        </w:rPr>
        <w:t xml:space="preserve"> территории проектирования сети газоснабжения присутствуют.</w:t>
      </w: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предложения:</w:t>
      </w:r>
      <w:r w:rsidR="000A376D" w:rsidRPr="0049349F">
        <w:rPr>
          <w:sz w:val="28"/>
          <w:szCs w:val="28"/>
        </w:rPr>
        <w:t xml:space="preserve"> </w:t>
      </w:r>
      <w:r w:rsidRPr="0049349F">
        <w:rPr>
          <w:sz w:val="28"/>
          <w:szCs w:val="28"/>
        </w:rPr>
        <w:t xml:space="preserve">Согласно </w:t>
      </w:r>
      <w:r w:rsidR="007B498B" w:rsidRPr="0049349F">
        <w:rPr>
          <w:sz w:val="28"/>
          <w:szCs w:val="28"/>
        </w:rPr>
        <w:t>техническим условиям</w:t>
      </w:r>
      <w:r w:rsidRPr="0049349F">
        <w:rPr>
          <w:sz w:val="28"/>
          <w:szCs w:val="28"/>
        </w:rPr>
        <w:t xml:space="preserve"> о возможности подключения к сетям газоснабжения</w:t>
      </w:r>
      <w:r w:rsidR="007B498B" w:rsidRPr="0049349F">
        <w:rPr>
          <w:sz w:val="28"/>
          <w:szCs w:val="28"/>
        </w:rPr>
        <w:t xml:space="preserve"> №28-03-1/8295 от 13.09.2018 г.</w:t>
      </w:r>
      <w:r w:rsidRPr="0049349F">
        <w:rPr>
          <w:sz w:val="28"/>
          <w:szCs w:val="28"/>
        </w:rPr>
        <w:t xml:space="preserve">, выданное ООО «Газпром газораспределение г. Псков», газоснабжение микрорайона возможно от существующего надземного газопровода высокого давления (Р=0,6 Мпа, </w:t>
      </w:r>
      <w:r w:rsidRPr="0049349F">
        <w:rPr>
          <w:sz w:val="28"/>
          <w:szCs w:val="28"/>
          <w:lang w:val="en-US"/>
        </w:rPr>
        <w:t>D</w:t>
      </w:r>
      <w:r w:rsidRPr="0049349F">
        <w:rPr>
          <w:sz w:val="28"/>
          <w:szCs w:val="28"/>
        </w:rPr>
        <w:t xml:space="preserve"> =720 мм), выходе ГРС №6 (г. Псков).</w:t>
      </w:r>
    </w:p>
    <w:p w:rsidR="00CB5DE0" w:rsidRPr="0049349F" w:rsidRDefault="00686989" w:rsidP="007B498B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Требуется вынос су</w:t>
      </w:r>
      <w:r w:rsidR="007B498B" w:rsidRPr="0049349F">
        <w:rPr>
          <w:sz w:val="28"/>
          <w:szCs w:val="28"/>
        </w:rPr>
        <w:t xml:space="preserve">ществующих сетей газоснабжения </w:t>
      </w:r>
      <w:r w:rsidRPr="0049349F">
        <w:rPr>
          <w:sz w:val="28"/>
          <w:szCs w:val="28"/>
        </w:rPr>
        <w:t>с пятна застройки.</w:t>
      </w:r>
    </w:p>
    <w:p w:rsidR="00CB5DE0" w:rsidRPr="0049349F" w:rsidRDefault="00CB5DE0" w:rsidP="000E0DA3">
      <w:pPr>
        <w:jc w:val="both"/>
        <w:rPr>
          <w:sz w:val="28"/>
          <w:szCs w:val="28"/>
        </w:rPr>
      </w:pPr>
    </w:p>
    <w:p w:rsidR="00FB6B79" w:rsidRDefault="00FB6B79" w:rsidP="0098739E">
      <w:pPr>
        <w:jc w:val="center"/>
        <w:rPr>
          <w:sz w:val="28"/>
          <w:szCs w:val="28"/>
        </w:rPr>
      </w:pPr>
    </w:p>
    <w:p w:rsidR="00FB6B79" w:rsidRDefault="00FB6B79" w:rsidP="0098739E">
      <w:pPr>
        <w:jc w:val="center"/>
        <w:rPr>
          <w:sz w:val="28"/>
          <w:szCs w:val="28"/>
        </w:rPr>
      </w:pPr>
    </w:p>
    <w:p w:rsidR="00FB6B79" w:rsidRDefault="00FB6B79" w:rsidP="0098739E">
      <w:pPr>
        <w:jc w:val="center"/>
        <w:rPr>
          <w:sz w:val="28"/>
          <w:szCs w:val="28"/>
        </w:rPr>
      </w:pPr>
    </w:p>
    <w:p w:rsidR="00CB5DE0" w:rsidRPr="0049349F" w:rsidRDefault="00F0453A" w:rsidP="0098739E">
      <w:pPr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7</w:t>
      </w:r>
      <w:r w:rsidR="00CB5DE0" w:rsidRPr="0049349F">
        <w:rPr>
          <w:sz w:val="28"/>
          <w:szCs w:val="28"/>
        </w:rPr>
        <w:t>.</w:t>
      </w:r>
      <w:r w:rsidR="007B498B" w:rsidRPr="0049349F">
        <w:rPr>
          <w:sz w:val="28"/>
          <w:szCs w:val="28"/>
        </w:rPr>
        <w:t xml:space="preserve"> </w:t>
      </w:r>
      <w:r w:rsidR="00CB5DE0" w:rsidRPr="0049349F">
        <w:rPr>
          <w:sz w:val="28"/>
          <w:szCs w:val="28"/>
        </w:rPr>
        <w:t>Сети связи.</w:t>
      </w:r>
    </w:p>
    <w:p w:rsidR="007B498B" w:rsidRPr="0049349F" w:rsidRDefault="007B498B" w:rsidP="0098739E">
      <w:pPr>
        <w:ind w:firstLine="708"/>
        <w:jc w:val="both"/>
        <w:rPr>
          <w:i/>
          <w:sz w:val="28"/>
          <w:szCs w:val="28"/>
        </w:rPr>
      </w:pP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 xml:space="preserve">Существующее положение: </w:t>
      </w:r>
      <w:r w:rsidRPr="0049349F"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</w:t>
      </w:r>
      <w:r w:rsidR="0098739E" w:rsidRPr="0049349F">
        <w:rPr>
          <w:sz w:val="28"/>
          <w:szCs w:val="28"/>
        </w:rPr>
        <w:t xml:space="preserve"> проходит оптоволоконный кабель</w:t>
      </w:r>
      <w:r w:rsidRPr="0049349F">
        <w:rPr>
          <w:sz w:val="28"/>
          <w:szCs w:val="28"/>
        </w:rPr>
        <w:t>.</w:t>
      </w:r>
    </w:p>
    <w:p w:rsidR="00686989" w:rsidRPr="0049349F" w:rsidRDefault="00686989" w:rsidP="0098739E">
      <w:pPr>
        <w:ind w:firstLine="708"/>
        <w:jc w:val="both"/>
        <w:rPr>
          <w:sz w:val="28"/>
          <w:szCs w:val="28"/>
        </w:rPr>
      </w:pPr>
      <w:r w:rsidRPr="0049349F">
        <w:rPr>
          <w:i/>
          <w:sz w:val="28"/>
          <w:szCs w:val="28"/>
        </w:rPr>
        <w:t>Проектные предложения</w:t>
      </w:r>
      <w:proofErr w:type="gramStart"/>
      <w:r w:rsidRPr="0049349F">
        <w:rPr>
          <w:i/>
          <w:sz w:val="28"/>
          <w:szCs w:val="28"/>
        </w:rPr>
        <w:t xml:space="preserve">: </w:t>
      </w:r>
      <w:r w:rsidRPr="0049349F">
        <w:rPr>
          <w:sz w:val="28"/>
          <w:szCs w:val="28"/>
        </w:rPr>
        <w:t>Для</w:t>
      </w:r>
      <w:proofErr w:type="gramEnd"/>
      <w:r w:rsidRPr="0049349F">
        <w:rPr>
          <w:sz w:val="28"/>
          <w:szCs w:val="28"/>
        </w:rPr>
        <w:t xml:space="preserve">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A31657" w:rsidRPr="0049349F" w:rsidRDefault="00A31657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7B498B" w:rsidRPr="0049349F" w:rsidRDefault="007B498B" w:rsidP="000E0DA3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sz w:val="28"/>
          <w:szCs w:val="28"/>
        </w:rPr>
      </w:pPr>
    </w:p>
    <w:p w:rsidR="0044039C" w:rsidRPr="0049349F" w:rsidRDefault="0044039C" w:rsidP="0044039C">
      <w:pPr>
        <w:ind w:firstLine="567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8. Размещение инженерных сетей.</w:t>
      </w:r>
    </w:p>
    <w:p w:rsidR="0044039C" w:rsidRPr="0049349F" w:rsidRDefault="0044039C" w:rsidP="0044039C">
      <w:pPr>
        <w:ind w:firstLine="567"/>
        <w:rPr>
          <w:b/>
          <w:i/>
          <w:sz w:val="28"/>
          <w:szCs w:val="28"/>
        </w:rPr>
      </w:pPr>
    </w:p>
    <w:p w:rsidR="0044039C" w:rsidRPr="0049349F" w:rsidRDefault="0044039C" w:rsidP="0044039C">
      <w:pPr>
        <w:ind w:firstLine="567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Магистральные инженерные сети размещаются на земельных участках для улично-дорожной сети в соответствии с действующими правилами и нормами.</w:t>
      </w:r>
    </w:p>
    <w:p w:rsidR="00AC4038" w:rsidRDefault="00AC4038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FB6B79" w:rsidRDefault="00FB6B79" w:rsidP="0044039C">
      <w:pPr>
        <w:ind w:firstLine="567"/>
        <w:jc w:val="both"/>
        <w:rPr>
          <w:sz w:val="28"/>
          <w:szCs w:val="28"/>
        </w:rPr>
      </w:pPr>
    </w:p>
    <w:p w:rsidR="009E2936" w:rsidRDefault="009E2936" w:rsidP="0044039C">
      <w:pPr>
        <w:ind w:firstLine="567"/>
        <w:jc w:val="both"/>
        <w:rPr>
          <w:sz w:val="28"/>
          <w:szCs w:val="28"/>
        </w:rPr>
      </w:pPr>
    </w:p>
    <w:bookmarkEnd w:id="0"/>
    <w:p w:rsidR="00F0453A" w:rsidRPr="0049349F" w:rsidRDefault="00F0453A" w:rsidP="0044039C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rFonts w:eastAsia="TimesNewRomanPSMT"/>
          <w:b/>
          <w:sz w:val="28"/>
          <w:szCs w:val="28"/>
        </w:rPr>
      </w:pPr>
      <w:r w:rsidRPr="0049349F">
        <w:rPr>
          <w:rFonts w:eastAsia="TimesNewRomanPSMT"/>
          <w:b/>
          <w:sz w:val="28"/>
          <w:szCs w:val="28"/>
        </w:rPr>
        <w:t>Показатели эл</w:t>
      </w:r>
      <w:r w:rsidR="00602399" w:rsidRPr="0049349F">
        <w:rPr>
          <w:rFonts w:eastAsia="TimesNewRomanPSMT"/>
          <w:b/>
          <w:sz w:val="28"/>
          <w:szCs w:val="28"/>
        </w:rPr>
        <w:t>ементов планировочной структуры.</w:t>
      </w:r>
    </w:p>
    <w:p w:rsidR="00F0453A" w:rsidRPr="0049349F" w:rsidRDefault="00F0453A" w:rsidP="000E0DA3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448"/>
        <w:gridCol w:w="2268"/>
      </w:tblGrid>
      <w:tr w:rsidR="00C92159" w:rsidRPr="0049349F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</w:pPr>
            <w:r w:rsidRPr="0049349F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C92159" w:rsidRPr="0049349F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3</w:t>
            </w:r>
            <w:r w:rsidR="00F0453A" w:rsidRPr="0049349F">
              <w:rPr>
                <w:rFonts w:eastAsia="TimesNewRomanPSMT"/>
                <w:sz w:val="28"/>
                <w:szCs w:val="28"/>
              </w:rPr>
              <w:t>,</w:t>
            </w:r>
            <w:r w:rsidR="008A5E3B" w:rsidRPr="0049349F">
              <w:rPr>
                <w:rFonts w:eastAsia="TimesNewRomanPSMT"/>
                <w:sz w:val="28"/>
                <w:szCs w:val="28"/>
              </w:rPr>
              <w:t>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Рекреационная зона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</w:pPr>
            <w:r w:rsidRPr="0049349F">
              <w:rPr>
                <w:rFonts w:eastAsia="TimesNewRomanPSMT"/>
                <w:sz w:val="28"/>
                <w:szCs w:val="28"/>
              </w:rPr>
              <w:t xml:space="preserve"> </w:t>
            </w:r>
            <w:r w:rsidR="00585182" w:rsidRPr="0049349F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C92159" w:rsidRPr="0049349F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8,</w:t>
            </w:r>
            <w:r w:rsidR="00585182" w:rsidRPr="0049349F">
              <w:rPr>
                <w:rFonts w:eastAsia="TimesNewRomanPSMT"/>
                <w:sz w:val="28"/>
                <w:szCs w:val="28"/>
              </w:rPr>
              <w:t>2</w:t>
            </w:r>
            <w:r w:rsidR="008A5E3B" w:rsidRPr="0049349F">
              <w:rPr>
                <w:rFonts w:eastAsia="TimesNewRomanPSMT"/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EB" w:rsidRPr="0049349F" w:rsidRDefault="00585182" w:rsidP="000E2A78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Общественно-деловая застройка</w:t>
            </w:r>
            <w:r w:rsidR="00D260EB" w:rsidRPr="0049349F">
              <w:rPr>
                <w:rFonts w:eastAsia="TimesNewRomanPSMT"/>
                <w:sz w:val="28"/>
                <w:szCs w:val="28"/>
              </w:rPr>
              <w:t xml:space="preserve">, зеленая </w:t>
            </w:r>
            <w:r w:rsidR="000E2A78" w:rsidRPr="0049349F">
              <w:rPr>
                <w:rFonts w:eastAsia="TimesNewRomanPSMT"/>
                <w:sz w:val="28"/>
                <w:szCs w:val="28"/>
              </w:rPr>
              <w:t>зона со спортивными площадками</w:t>
            </w:r>
          </w:p>
        </w:tc>
      </w:tr>
      <w:tr w:rsidR="00C92159" w:rsidRPr="0049349F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8</w:t>
            </w:r>
            <w:r w:rsidR="00F0453A" w:rsidRPr="0049349F">
              <w:rPr>
                <w:rFonts w:eastAsia="TimesNewRomanPSMT"/>
                <w:sz w:val="28"/>
                <w:szCs w:val="28"/>
              </w:rPr>
              <w:t>,7</w:t>
            </w:r>
            <w:r w:rsidR="008A5E3B" w:rsidRPr="0049349F">
              <w:rPr>
                <w:rFonts w:eastAsia="TimesNewRomanPSMT"/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</w:pPr>
            <w:r w:rsidRPr="0049349F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C92159" w:rsidRPr="0049349F" w:rsidTr="007B498B"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3,3</w:t>
            </w:r>
            <w:r w:rsidR="008A5E3B" w:rsidRPr="0049349F">
              <w:rPr>
                <w:rFonts w:eastAsia="TimesNewRomanPSMT"/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182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182" w:rsidRPr="0049349F" w:rsidRDefault="00585182" w:rsidP="000E0DA3">
            <w:pPr>
              <w:autoSpaceDE w:val="0"/>
              <w:jc w:val="both"/>
            </w:pPr>
            <w:r w:rsidRPr="0049349F">
              <w:rPr>
                <w:rFonts w:eastAsia="TimesNewRomanPSMT"/>
                <w:sz w:val="28"/>
                <w:szCs w:val="28"/>
              </w:rPr>
              <w:t>-</w:t>
            </w:r>
          </w:p>
        </w:tc>
      </w:tr>
      <w:tr w:rsidR="00F0453A" w:rsidRPr="0049349F" w:rsidTr="007B498B">
        <w:trPr>
          <w:trHeight w:val="660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F0453A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  <w:lang w:val="en-US"/>
              </w:rPr>
            </w:pPr>
            <w:r w:rsidRPr="0049349F">
              <w:rPr>
                <w:rFonts w:eastAsia="TimesNewRomanPSMT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6</w:t>
            </w:r>
            <w:r w:rsidR="00F0453A" w:rsidRPr="0049349F">
              <w:rPr>
                <w:rFonts w:eastAsia="TimesNewRomanPSMT"/>
                <w:sz w:val="28"/>
                <w:szCs w:val="28"/>
              </w:rPr>
              <w:t>,</w:t>
            </w:r>
            <w:r w:rsidR="008A5E3B" w:rsidRPr="0049349F">
              <w:rPr>
                <w:rFonts w:eastAsia="TimesNewRomanPSMT"/>
                <w:sz w:val="28"/>
                <w:szCs w:val="28"/>
              </w:rPr>
              <w:t>27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453A" w:rsidRPr="0049349F" w:rsidRDefault="00585182" w:rsidP="000E0DA3">
            <w:pPr>
              <w:autoSpaceDE w:val="0"/>
              <w:jc w:val="both"/>
              <w:rPr>
                <w:rFonts w:eastAsia="TimesNewRomanPSMT"/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3A" w:rsidRPr="0049349F" w:rsidRDefault="00877235" w:rsidP="000E0DA3">
            <w:pPr>
              <w:autoSpaceDE w:val="0"/>
              <w:jc w:val="both"/>
              <w:rPr>
                <w:sz w:val="28"/>
                <w:szCs w:val="28"/>
              </w:rPr>
            </w:pPr>
            <w:r w:rsidRPr="0049349F">
              <w:rPr>
                <w:rFonts w:eastAsia="TimesNewRomanPSMT"/>
                <w:sz w:val="28"/>
                <w:szCs w:val="28"/>
              </w:rPr>
              <w:t>Многоэтажная жилая застройка</w:t>
            </w:r>
          </w:p>
        </w:tc>
      </w:tr>
    </w:tbl>
    <w:p w:rsidR="0098739E" w:rsidRPr="0049349F" w:rsidRDefault="0098739E" w:rsidP="000E0DA3">
      <w:pPr>
        <w:autoSpaceDE w:val="0"/>
        <w:ind w:firstLine="709"/>
        <w:jc w:val="both"/>
        <w:rPr>
          <w:rFonts w:eastAsia="TimesNewRomanPSMT"/>
          <w:sz w:val="28"/>
          <w:szCs w:val="28"/>
        </w:rPr>
      </w:pPr>
    </w:p>
    <w:p w:rsidR="00C50DFA" w:rsidRPr="0049349F" w:rsidRDefault="00F0453A" w:rsidP="000E0DA3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49349F">
        <w:rPr>
          <w:sz w:val="28"/>
          <w:szCs w:val="28"/>
        </w:rPr>
        <w:t>а)</w:t>
      </w:r>
      <w:r w:rsidR="0098739E" w:rsidRPr="0049349F">
        <w:rPr>
          <w:sz w:val="28"/>
          <w:szCs w:val="28"/>
        </w:rPr>
        <w:t xml:space="preserve"> </w:t>
      </w:r>
      <w:r w:rsidR="00C50DFA" w:rsidRPr="0049349F">
        <w:rPr>
          <w:sz w:val="28"/>
          <w:szCs w:val="28"/>
        </w:rPr>
        <w:t xml:space="preserve">Характеристика планируемого развития системы социального обслуживания территории - </w:t>
      </w:r>
      <w:r w:rsidR="00A31657" w:rsidRPr="0049349F">
        <w:rPr>
          <w:sz w:val="28"/>
          <w:szCs w:val="28"/>
        </w:rPr>
        <w:t xml:space="preserve">развитие </w:t>
      </w:r>
      <w:r w:rsidR="00C50DFA" w:rsidRPr="0049349F">
        <w:rPr>
          <w:sz w:val="28"/>
          <w:szCs w:val="28"/>
        </w:rPr>
        <w:t>предусматривается.</w:t>
      </w:r>
    </w:p>
    <w:p w:rsidR="00C50DFA" w:rsidRPr="0049349F" w:rsidRDefault="00F0453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б)</w:t>
      </w:r>
      <w:r w:rsidR="0098739E" w:rsidRPr="0049349F">
        <w:rPr>
          <w:sz w:val="28"/>
          <w:szCs w:val="28"/>
        </w:rPr>
        <w:t xml:space="preserve"> </w:t>
      </w:r>
      <w:r w:rsidR="00C50DFA" w:rsidRPr="0049349F">
        <w:rPr>
          <w:sz w:val="28"/>
          <w:szCs w:val="28"/>
        </w:rPr>
        <w:t xml:space="preserve">Характеристики развития систем транспортного обслуживания территории – развитие предусматривается (Проектом планировки предусмотрено развитие улиц и проездов, в том числе и автобусного сообщения). </w:t>
      </w:r>
    </w:p>
    <w:p w:rsidR="00C50DFA" w:rsidRPr="0049349F" w:rsidRDefault="00F0453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в)</w:t>
      </w:r>
      <w:r w:rsidR="00C50DFA" w:rsidRPr="0049349F">
        <w:rPr>
          <w:sz w:val="28"/>
          <w:szCs w:val="28"/>
        </w:rPr>
        <w:t xml:space="preserve"> </w:t>
      </w:r>
      <w:r w:rsidR="001C1296" w:rsidRPr="0049349F">
        <w:rPr>
          <w:sz w:val="28"/>
          <w:szCs w:val="28"/>
        </w:rPr>
        <w:tab/>
      </w:r>
      <w:r w:rsidR="00C50DFA" w:rsidRPr="0049349F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49349F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Водоснабжение – развитие предусматривается.</w:t>
      </w:r>
    </w:p>
    <w:p w:rsidR="00C50DFA" w:rsidRPr="0049349F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Водоотведение – развитие предусматривается.</w:t>
      </w:r>
    </w:p>
    <w:p w:rsidR="00C50DFA" w:rsidRPr="0049349F" w:rsidRDefault="00CA2CD6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Теплоснабжение – развитие </w:t>
      </w:r>
      <w:r w:rsidR="00C50DFA" w:rsidRPr="0049349F">
        <w:rPr>
          <w:sz w:val="28"/>
          <w:szCs w:val="28"/>
        </w:rPr>
        <w:t>предусматривается.</w:t>
      </w:r>
    </w:p>
    <w:p w:rsidR="00C50DFA" w:rsidRPr="0049349F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Газификация </w:t>
      </w:r>
      <w:proofErr w:type="gramStart"/>
      <w:r w:rsidRPr="0049349F">
        <w:rPr>
          <w:sz w:val="28"/>
          <w:szCs w:val="28"/>
        </w:rPr>
        <w:t>-  развитие</w:t>
      </w:r>
      <w:proofErr w:type="gramEnd"/>
      <w:r w:rsidRPr="0049349F">
        <w:rPr>
          <w:sz w:val="28"/>
          <w:szCs w:val="28"/>
        </w:rPr>
        <w:t xml:space="preserve"> предусматривается.</w:t>
      </w:r>
    </w:p>
    <w:p w:rsidR="005C15FC" w:rsidRPr="0049349F" w:rsidRDefault="00C50DFA" w:rsidP="000E0DA3">
      <w:pPr>
        <w:spacing w:line="360" w:lineRule="auto"/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Электроснабжение – развитие предусматривается.</w:t>
      </w:r>
    </w:p>
    <w:p w:rsidR="007B498B" w:rsidRPr="0049349F" w:rsidRDefault="007B498B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49349F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877235" w:rsidRPr="0049349F" w:rsidRDefault="00877235" w:rsidP="000E0DA3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Pr="0049349F" w:rsidRDefault="005C15FC" w:rsidP="000E0DA3">
      <w:pPr>
        <w:suppressAutoHyphens w:val="0"/>
        <w:spacing w:before="100" w:beforeAutospacing="1"/>
        <w:ind w:firstLine="567"/>
        <w:jc w:val="both"/>
        <w:rPr>
          <w:b/>
          <w:sz w:val="28"/>
          <w:szCs w:val="28"/>
          <w:lang w:eastAsia="ru-RU" w:bidi="ar-SA"/>
        </w:rPr>
      </w:pPr>
      <w:r w:rsidRPr="0049349F">
        <w:rPr>
          <w:b/>
          <w:sz w:val="28"/>
          <w:szCs w:val="28"/>
          <w:lang w:eastAsia="ru-RU" w:bidi="ar-SA"/>
        </w:rPr>
        <w:lastRenderedPageBreak/>
        <w:t>Технико-экономические показатели территории проектирования</w:t>
      </w:r>
    </w:p>
    <w:p w:rsidR="007B498B" w:rsidRPr="0049349F" w:rsidRDefault="007B498B" w:rsidP="000E0DA3">
      <w:pPr>
        <w:suppressAutoHyphens w:val="0"/>
        <w:spacing w:before="100" w:beforeAutospacing="1"/>
        <w:ind w:firstLine="567"/>
        <w:jc w:val="both"/>
        <w:rPr>
          <w:b/>
          <w:sz w:val="28"/>
          <w:szCs w:val="28"/>
          <w:lang w:eastAsia="ru-RU" w:bidi="ar-SA"/>
        </w:rPr>
      </w:pP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0"/>
        <w:gridCol w:w="3615"/>
        <w:gridCol w:w="1911"/>
        <w:gridCol w:w="1916"/>
        <w:gridCol w:w="1848"/>
      </w:tblGrid>
      <w:tr w:rsidR="00C92159" w:rsidRPr="0049349F" w:rsidTr="004D4A50">
        <w:trPr>
          <w:tblHeader/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47,80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18,07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11,50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территории зеленых насаждений озеленения и благоустройства с включением пешеходных дорожек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15,51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1.2.6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0.19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29.72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жилого дома (жилых домов)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jc w:val="both"/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740A23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  <w:r w:rsidR="00BA0ACB" w:rsidRPr="0049349F">
              <w:rPr>
                <w:sz w:val="28"/>
                <w:szCs w:val="28"/>
                <w:lang w:eastAsia="ru-RU" w:bidi="ar-SA"/>
              </w:rPr>
              <w:t>5,78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lastRenderedPageBreak/>
              <w:t>1.3.2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jc w:val="both"/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877235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5.39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  <w:r w:rsidRPr="0049349F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jc w:val="both"/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AA05A9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  <w:r w:rsidR="00740A23" w:rsidRPr="0049349F">
              <w:rPr>
                <w:sz w:val="28"/>
                <w:szCs w:val="28"/>
                <w:lang w:eastAsia="ru-RU" w:bidi="ar-SA"/>
              </w:rPr>
              <w:t>.</w:t>
            </w:r>
            <w:r w:rsidRPr="0049349F">
              <w:rPr>
                <w:sz w:val="28"/>
                <w:szCs w:val="28"/>
                <w:lang w:eastAsia="ru-RU" w:bidi="ar-SA"/>
              </w:rPr>
              <w:t>12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49349F">
              <w:rPr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49349F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2.01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49349F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1.3.</w:t>
            </w:r>
            <w:r w:rsidR="00877235" w:rsidRPr="0049349F">
              <w:rPr>
                <w:sz w:val="28"/>
                <w:szCs w:val="28"/>
                <w:lang w:eastAsia="ru-RU" w:bidi="ar-SA"/>
              </w:rPr>
              <w:t>7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AA05A9" w:rsidP="00740A2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  <w:r w:rsidR="00740A23" w:rsidRPr="0049349F">
              <w:rPr>
                <w:sz w:val="28"/>
                <w:szCs w:val="28"/>
                <w:lang w:eastAsia="ru-RU" w:bidi="ar-SA"/>
              </w:rPr>
              <w:t>.</w:t>
            </w:r>
            <w:r w:rsidRPr="0049349F">
              <w:rPr>
                <w:sz w:val="28"/>
                <w:szCs w:val="28"/>
                <w:lang w:eastAsia="ru-RU" w:bidi="ar-SA"/>
              </w:rPr>
              <w:t>73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1.4.1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Площадь предоставленных земельных участков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5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4.19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Площадь формируемых земельных участков для многоэтажной застройки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9B5AF4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12,4418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9B5AF4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7260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 xml:space="preserve">Объекты социально-культурного и </w:t>
            </w:r>
            <w:r w:rsidRPr="0049349F">
              <w:rPr>
                <w:sz w:val="28"/>
                <w:szCs w:val="28"/>
                <w:lang w:eastAsia="ru-RU" w:bidi="ar-SA"/>
              </w:rPr>
              <w:lastRenderedPageBreak/>
              <w:t>коммунально-бытового обслуживания населения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lastRenderedPageBreak/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AC4038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Детские дошкольные учреждения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 xml:space="preserve">1 </w:t>
            </w:r>
            <w:r w:rsidR="00877235" w:rsidRPr="0049349F">
              <w:rPr>
                <w:sz w:val="28"/>
                <w:szCs w:val="28"/>
                <w:lang w:eastAsia="ru-RU" w:bidi="ar-SA"/>
              </w:rPr>
              <w:t>(2)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AC4038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Общеобразовательные учреждения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965505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</w:rPr>
              <w:t>Многофункциональный культурный центр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40</w:t>
            </w:r>
          </w:p>
          <w:p w:rsidR="00D2150D" w:rsidRPr="0049349F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Предприятия бытового 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рабочее</w:t>
            </w:r>
          </w:p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2150D" w:rsidRPr="0049349F" w:rsidRDefault="00D260EB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</w:t>
            </w:r>
            <w:r w:rsidRPr="0049349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4.7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1</w:t>
            </w:r>
          </w:p>
          <w:p w:rsidR="00D2150D" w:rsidRPr="0049349F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4.8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5A0148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 xml:space="preserve">Филиалы </w:t>
            </w:r>
            <w:r w:rsidR="005A0148" w:rsidRPr="0049349F">
              <w:rPr>
                <w:sz w:val="28"/>
                <w:szCs w:val="28"/>
                <w:lang w:eastAsia="ru-RU" w:bidi="ar-SA"/>
              </w:rPr>
              <w:t>банков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Кол-во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5A0148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2</w:t>
            </w:r>
          </w:p>
          <w:p w:rsidR="00D2150D" w:rsidRPr="0049349F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(встроенный)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4.9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4.10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lastRenderedPageBreak/>
              <w:t>4.11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</w:t>
            </w:r>
            <w:r w:rsidRPr="0049349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</w:t>
            </w:r>
            <w:r w:rsidRPr="0049349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Опорный пункт охраны порядка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м</w:t>
            </w:r>
            <w:r w:rsidRPr="0049349F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49349F">
              <w:rPr>
                <w:sz w:val="28"/>
                <w:szCs w:val="28"/>
                <w:lang w:eastAsia="ru-RU" w:bidi="ar-SA"/>
              </w:rPr>
              <w:t xml:space="preserve"> норм,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D2150D" w:rsidRPr="0049349F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1</w:t>
            </w:r>
          </w:p>
          <w:p w:rsidR="00CA2CD6" w:rsidRPr="0049349F" w:rsidRDefault="00D2150D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(</w:t>
            </w:r>
            <w:r w:rsidRPr="0049349F">
              <w:rPr>
                <w:sz w:val="28"/>
                <w:szCs w:val="28"/>
                <w:lang w:eastAsia="ru-RU" w:bidi="ar-SA"/>
              </w:rPr>
              <w:t>встроенный</w:t>
            </w:r>
            <w:r w:rsidRPr="0049349F">
              <w:rPr>
                <w:sz w:val="28"/>
                <w:szCs w:val="28"/>
                <w:lang w:val="en-US" w:eastAsia="ru-RU" w:bidi="ar-SA"/>
              </w:rPr>
              <w:t>)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4.14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Протяженность улично-дорожной сети - всего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</w:rPr>
              <w:t>3,55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proofErr w:type="spellStart"/>
            <w:proofErr w:type="gramStart"/>
            <w:r w:rsidRPr="0049349F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proofErr w:type="gramEnd"/>
            <w:r w:rsidRPr="0049349F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49349F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7B2F51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</w:rPr>
              <w:t>1851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proofErr w:type="spellStart"/>
            <w:proofErr w:type="gramStart"/>
            <w:r w:rsidRPr="0049349F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proofErr w:type="gramEnd"/>
            <w:r w:rsidRPr="0049349F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49349F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proofErr w:type="spellStart"/>
            <w:proofErr w:type="gramStart"/>
            <w:r w:rsidRPr="0049349F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proofErr w:type="gramEnd"/>
            <w:r w:rsidRPr="0049349F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49349F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proofErr w:type="spellStart"/>
            <w:r w:rsidRPr="0049349F">
              <w:rPr>
                <w:sz w:val="28"/>
                <w:szCs w:val="28"/>
                <w:lang w:eastAsia="ru-RU" w:bidi="ar-SA"/>
              </w:rPr>
              <w:t>кВА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9E714A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</w:rPr>
              <w:t>4158</w:t>
            </w:r>
          </w:p>
        </w:tc>
      </w:tr>
      <w:tr w:rsidR="00C92159" w:rsidRPr="0049349F" w:rsidTr="004D4A50">
        <w:trPr>
          <w:tblCellSpacing w:w="0" w:type="dxa"/>
        </w:trPr>
        <w:tc>
          <w:tcPr>
            <w:tcW w:w="91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6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A2CD6" w:rsidRPr="0049349F" w:rsidRDefault="00CA2CD6" w:rsidP="000E0DA3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84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CA2CD6" w:rsidRPr="0049349F" w:rsidRDefault="00CA2CD6" w:rsidP="000E0DA3">
            <w:pPr>
              <w:suppressAutoHyphens w:val="0"/>
              <w:spacing w:before="100" w:beforeAutospacing="1" w:after="119"/>
              <w:jc w:val="both"/>
              <w:rPr>
                <w:sz w:val="28"/>
                <w:szCs w:val="28"/>
                <w:lang w:eastAsia="ru-RU" w:bidi="ar-SA"/>
              </w:rPr>
            </w:pPr>
            <w:r w:rsidRPr="0049349F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877235" w:rsidRPr="0049349F" w:rsidRDefault="00877235" w:rsidP="000E0DA3">
      <w:pPr>
        <w:spacing w:line="360" w:lineRule="auto"/>
        <w:jc w:val="both"/>
        <w:rPr>
          <w:lang w:eastAsia="ru-RU" w:bidi="ar-SA"/>
        </w:rPr>
      </w:pPr>
    </w:p>
    <w:p w:rsidR="00A31657" w:rsidRPr="0049349F" w:rsidRDefault="00CC7759" w:rsidP="00CC7759">
      <w:pPr>
        <w:spacing w:line="360" w:lineRule="auto"/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lastRenderedPageBreak/>
        <w:t xml:space="preserve">Положение </w:t>
      </w:r>
      <w:r w:rsidR="00A31657" w:rsidRPr="0049349F">
        <w:rPr>
          <w:b/>
          <w:sz w:val="28"/>
          <w:szCs w:val="28"/>
        </w:rPr>
        <w:t>об очередности планируемого развития территории</w:t>
      </w:r>
      <w:r w:rsidR="0098739E" w:rsidRPr="0049349F">
        <w:rPr>
          <w:b/>
          <w:sz w:val="28"/>
          <w:szCs w:val="28"/>
        </w:rPr>
        <w:t>.</w:t>
      </w:r>
    </w:p>
    <w:p w:rsidR="0098739E" w:rsidRPr="0049349F" w:rsidRDefault="0098739E" w:rsidP="00CC7759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9"/>
        <w:gridCol w:w="6338"/>
      </w:tblGrid>
      <w:tr w:rsidR="00C92159" w:rsidRPr="0049349F" w:rsidTr="00A31657">
        <w:tc>
          <w:tcPr>
            <w:tcW w:w="3369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49349F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Разработка рабочего проекта улично-дорожной </w:t>
            </w:r>
            <w:proofErr w:type="gramStart"/>
            <w:r w:rsidRPr="0049349F">
              <w:rPr>
                <w:sz w:val="28"/>
                <w:szCs w:val="28"/>
              </w:rPr>
              <w:t>сети  и</w:t>
            </w:r>
            <w:proofErr w:type="gramEnd"/>
            <w:r w:rsidRPr="0049349F">
              <w:rPr>
                <w:sz w:val="28"/>
                <w:szCs w:val="28"/>
              </w:rPr>
              <w:t xml:space="preserve"> инженерной инфраструктуры</w:t>
            </w:r>
          </w:p>
        </w:tc>
      </w:tr>
      <w:tr w:rsidR="00C92159" w:rsidRPr="0049349F" w:rsidTr="00A31657">
        <w:tc>
          <w:tcPr>
            <w:tcW w:w="3369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1.3</w:t>
            </w:r>
          </w:p>
        </w:tc>
        <w:tc>
          <w:tcPr>
            <w:tcW w:w="6484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9349F">
              <w:rPr>
                <w:sz w:val="28"/>
                <w:szCs w:val="28"/>
              </w:rPr>
              <w:t>Строительство  улично</w:t>
            </w:r>
            <w:proofErr w:type="gramEnd"/>
            <w:r w:rsidRPr="0049349F">
              <w:rPr>
                <w:sz w:val="28"/>
                <w:szCs w:val="28"/>
              </w:rPr>
              <w:t>-дорожной сети  и инженерной инфраструктуры</w:t>
            </w: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49349F" w:rsidRDefault="00A31657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ED161A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49349F" w:rsidRDefault="00D2150D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Разработка рабочих проектов</w:t>
            </w:r>
            <w:r w:rsidR="005E69CE" w:rsidRPr="0049349F">
              <w:rPr>
                <w:sz w:val="28"/>
                <w:szCs w:val="28"/>
              </w:rPr>
              <w:t xml:space="preserve"> многоэтажной жилой и общественно деловой застройки.</w:t>
            </w:r>
          </w:p>
        </w:tc>
      </w:tr>
      <w:tr w:rsidR="00C92159" w:rsidRPr="0049349F" w:rsidTr="00A31657">
        <w:tc>
          <w:tcPr>
            <w:tcW w:w="3369" w:type="dxa"/>
          </w:tcPr>
          <w:p w:rsidR="00A31657" w:rsidRPr="0049349F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D2150D" w:rsidRPr="0049349F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Строит</w:t>
            </w:r>
            <w:r w:rsidR="00D2150D" w:rsidRPr="0049349F">
              <w:rPr>
                <w:sz w:val="28"/>
                <w:szCs w:val="28"/>
              </w:rPr>
              <w:t>е</w:t>
            </w:r>
            <w:r w:rsidRPr="0049349F">
              <w:rPr>
                <w:sz w:val="28"/>
                <w:szCs w:val="28"/>
              </w:rPr>
              <w:t xml:space="preserve">льство объектов </w:t>
            </w:r>
            <w:r w:rsidR="005E69CE" w:rsidRPr="0049349F">
              <w:rPr>
                <w:sz w:val="28"/>
                <w:szCs w:val="28"/>
              </w:rPr>
              <w:t>многоэтажной жилой и общественно деловой застройки.</w:t>
            </w:r>
            <w:r w:rsidR="00D2150D" w:rsidRPr="0049349F">
              <w:rPr>
                <w:sz w:val="28"/>
                <w:szCs w:val="28"/>
              </w:rPr>
              <w:t xml:space="preserve"> </w:t>
            </w:r>
          </w:p>
        </w:tc>
      </w:tr>
      <w:tr w:rsidR="00C92159" w:rsidRPr="0049349F" w:rsidTr="00A31657">
        <w:tc>
          <w:tcPr>
            <w:tcW w:w="3369" w:type="dxa"/>
          </w:tcPr>
          <w:p w:rsidR="000E1161" w:rsidRPr="0049349F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9349F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49349F" w:rsidRDefault="000E1161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C92159" w:rsidRPr="0049349F" w:rsidTr="000E1161">
        <w:tc>
          <w:tcPr>
            <w:tcW w:w="3369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5E69CE" w:rsidRPr="0049349F" w:rsidTr="000E1161">
        <w:tc>
          <w:tcPr>
            <w:tcW w:w="3369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3.2</w:t>
            </w:r>
          </w:p>
        </w:tc>
        <w:tc>
          <w:tcPr>
            <w:tcW w:w="6484" w:type="dxa"/>
          </w:tcPr>
          <w:p w:rsidR="005E69CE" w:rsidRPr="0049349F" w:rsidRDefault="005E69CE" w:rsidP="000E0D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Строительство объектов рекреационных зон отдыха</w:t>
            </w:r>
          </w:p>
        </w:tc>
      </w:tr>
    </w:tbl>
    <w:p w:rsidR="002D5F28" w:rsidRPr="0049349F" w:rsidRDefault="002D5F28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877235" w:rsidRDefault="00877235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Возможен вариант совмещения этапа 1 и этапа 2.</w:t>
      </w: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FB6B79" w:rsidRPr="0049349F" w:rsidRDefault="00FB6B7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77449" w:rsidRPr="0049349F" w:rsidRDefault="00177449" w:rsidP="00CC775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lastRenderedPageBreak/>
        <w:t>Проект межевания территории</w:t>
      </w:r>
      <w:r w:rsidR="0098739E" w:rsidRPr="0049349F">
        <w:rPr>
          <w:b/>
          <w:sz w:val="28"/>
          <w:szCs w:val="28"/>
        </w:rPr>
        <w:t>.</w:t>
      </w:r>
    </w:p>
    <w:p w:rsidR="0098739E" w:rsidRPr="0049349F" w:rsidRDefault="0098739E" w:rsidP="00CC775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49349F" w:rsidRDefault="00177449" w:rsidP="00CC7759">
      <w:pPr>
        <w:pStyle w:val="afffc"/>
        <w:autoSpaceDE w:val="0"/>
        <w:autoSpaceDN w:val="0"/>
        <w:adjustRightInd w:val="0"/>
        <w:ind w:left="426" w:firstLine="14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9349F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10021" w:type="dxa"/>
        <w:tblLook w:val="04A0" w:firstRow="1" w:lastRow="0" w:firstColumn="1" w:lastColumn="0" w:noHBand="0" w:noVBand="1"/>
      </w:tblPr>
      <w:tblGrid>
        <w:gridCol w:w="1390"/>
        <w:gridCol w:w="1390"/>
        <w:gridCol w:w="1043"/>
        <w:gridCol w:w="2409"/>
        <w:gridCol w:w="1418"/>
        <w:gridCol w:w="2371"/>
      </w:tblGrid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1043" w:type="dxa"/>
            <w:vAlign w:val="center"/>
          </w:tcPr>
          <w:p w:rsidR="00BA0ACB" w:rsidRPr="0049349F" w:rsidRDefault="00D1374A" w:rsidP="00BA0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C92159" w:rsidRPr="0049349F" w:rsidTr="00D1374A">
        <w:tc>
          <w:tcPr>
            <w:tcW w:w="1390" w:type="dxa"/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34253</w:t>
            </w:r>
          </w:p>
        </w:tc>
        <w:tc>
          <w:tcPr>
            <w:tcW w:w="1043" w:type="dxa"/>
            <w:vAlign w:val="center"/>
          </w:tcPr>
          <w:p w:rsidR="00BA0ACB" w:rsidRDefault="00BA0ACB" w:rsidP="00BA0ACB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3.</w:t>
            </w:r>
            <w:r w:rsidR="00D1374A">
              <w:rPr>
                <w:sz w:val="22"/>
                <w:szCs w:val="22"/>
              </w:rPr>
              <w:t>6</w:t>
            </w:r>
            <w:r w:rsidRPr="0049349F">
              <w:rPr>
                <w:sz w:val="22"/>
                <w:szCs w:val="22"/>
              </w:rPr>
              <w:t>.1</w:t>
            </w:r>
          </w:p>
          <w:p w:rsidR="00D1374A" w:rsidRDefault="00D1374A" w:rsidP="00BA0ACB">
            <w:pPr>
              <w:jc w:val="center"/>
              <w:rPr>
                <w:sz w:val="22"/>
                <w:szCs w:val="22"/>
              </w:rPr>
            </w:pPr>
          </w:p>
          <w:p w:rsidR="00D1374A" w:rsidRPr="0049349F" w:rsidRDefault="00D1374A" w:rsidP="00BA0A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A0ACB" w:rsidRDefault="00D1374A" w:rsidP="000E0DA3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1374A">
              <w:rPr>
                <w:sz w:val="22"/>
                <w:szCs w:val="22"/>
                <w:shd w:val="clear" w:color="auto" w:fill="FFFFFF"/>
              </w:rPr>
              <w:t>Объекты культурно-досуговой деятельности</w:t>
            </w:r>
          </w:p>
          <w:p w:rsidR="00D1374A" w:rsidRPr="0049349F" w:rsidRDefault="00D1374A" w:rsidP="000E0DA3">
            <w:pPr>
              <w:jc w:val="both"/>
              <w:rPr>
                <w:sz w:val="22"/>
                <w:szCs w:val="22"/>
              </w:rPr>
            </w:pPr>
            <w:r w:rsidRPr="00713382">
              <w:t>Среднее и высшее профессиональное образование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0ACB" w:rsidRPr="0049349F" w:rsidRDefault="00D1374A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Объединение </w:t>
            </w:r>
            <w:r w:rsidRPr="00D1374A">
              <w:rPr>
                <w:sz w:val="22"/>
                <w:szCs w:val="22"/>
              </w:rPr>
              <w:t>60:27:0000000:4486</w:t>
            </w:r>
            <w:r>
              <w:rPr>
                <w:sz w:val="22"/>
                <w:szCs w:val="22"/>
              </w:rPr>
              <w:t xml:space="preserve"> и </w:t>
            </w:r>
            <w:r w:rsidRPr="00D1374A">
              <w:rPr>
                <w:sz w:val="22"/>
                <w:szCs w:val="22"/>
              </w:rPr>
              <w:t>60:27:0060302:132</w:t>
            </w:r>
          </w:p>
        </w:tc>
      </w:tr>
      <w:tr w:rsidR="00C92159" w:rsidRPr="0049349F" w:rsidTr="00D1374A">
        <w:tc>
          <w:tcPr>
            <w:tcW w:w="1390" w:type="dxa"/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16141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3.5.1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3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15204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</w:tcPr>
          <w:p w:rsidR="00BA0ACB" w:rsidRPr="0049349F" w:rsidRDefault="00BA0ACB" w:rsidP="00D5223C">
            <w:pPr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4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13816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</w:tcPr>
          <w:p w:rsidR="00BA0ACB" w:rsidRPr="0049349F" w:rsidRDefault="00BA0ACB" w:rsidP="00D5223C">
            <w:pPr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5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11978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</w:tcPr>
          <w:p w:rsidR="00BA0ACB" w:rsidRPr="0049349F" w:rsidRDefault="00BA0ACB" w:rsidP="00D5223C">
            <w:pPr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6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400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3.1.1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7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8555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60:27:0060302:3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8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15590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9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22317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10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11101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60:27:0060302:3, 60:27:0060302:7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11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13732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60:27:0060305:24, 60:27:0060305:27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lastRenderedPageBreak/>
              <w:t>:ЗУ</w:t>
            </w:r>
            <w:proofErr w:type="gramEnd"/>
            <w:r w:rsidRPr="0049349F">
              <w:rPr>
                <w:sz w:val="22"/>
                <w:szCs w:val="22"/>
              </w:rPr>
              <w:t>12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400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3.1.1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5669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5.1.3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Площадки для занятий спортом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14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5287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12.0.2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Благоустройство территории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60:27:0060302:3,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bCs/>
                <w:sz w:val="22"/>
                <w:szCs w:val="22"/>
              </w:rPr>
              <w:t>60:27:0060305:3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16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14213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2.5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D522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9349F">
              <w:rPr>
                <w:sz w:val="22"/>
                <w:szCs w:val="22"/>
              </w:rPr>
              <w:t>Среднеэтажная</w:t>
            </w:r>
            <w:proofErr w:type="spellEnd"/>
            <w:r w:rsidRPr="0049349F">
              <w:rPr>
                <w:sz w:val="22"/>
                <w:szCs w:val="22"/>
              </w:rPr>
              <w:t xml:space="preserve"> жилая застройка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br/>
              <w:t>60:27:0060305:3, 60:27:0060305:24, 60:27:0060305:27, 60:27:0060305:28, 60:27:0060305:4, 60:27:0060305:5, 60:27:0060305:22, 60:27:0060305:289, 60:27:0060305:17, 60:27:0060305:6, 60:27:0060305:7, 60:27:0060305:26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17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3876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3.2.3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Оказание услуг связи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20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5252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1B2E6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21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11460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1B2E6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22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9655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</w:tcPr>
          <w:p w:rsidR="00BA0ACB" w:rsidRPr="0049349F" w:rsidRDefault="00BA0ACB" w:rsidP="001B2E6E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23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3409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</w:tcPr>
          <w:p w:rsidR="00BA0ACB" w:rsidRPr="0049349F" w:rsidRDefault="00BA0ACB" w:rsidP="001B2E6E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60:27:0060302:14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24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6937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</w:tcPr>
          <w:p w:rsidR="00BA0ACB" w:rsidRPr="0049349F" w:rsidRDefault="00BA0ACB" w:rsidP="001B2E6E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60:27:0060302:3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25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46862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</w:tcPr>
          <w:p w:rsidR="00BA0ACB" w:rsidRPr="0049349F" w:rsidRDefault="00BA0ACB" w:rsidP="001B2E6E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60:27:0060304:4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lastRenderedPageBreak/>
              <w:t>:ЗУ</w:t>
            </w:r>
            <w:proofErr w:type="gramEnd"/>
            <w:r w:rsidRPr="0049349F">
              <w:rPr>
                <w:sz w:val="22"/>
                <w:szCs w:val="22"/>
              </w:rPr>
              <w:t>26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8597</w:t>
            </w:r>
          </w:p>
        </w:tc>
        <w:tc>
          <w:tcPr>
            <w:tcW w:w="1043" w:type="dxa"/>
            <w:vAlign w:val="center"/>
          </w:tcPr>
          <w:p w:rsidR="00BA0ACB" w:rsidRPr="0049349F" w:rsidRDefault="00BA0ACB" w:rsidP="00BA0ACB">
            <w:pPr>
              <w:jc w:val="center"/>
              <w:rPr>
                <w:sz w:val="22"/>
                <w:szCs w:val="22"/>
                <w:lang w:eastAsia="ru-RU"/>
              </w:rPr>
            </w:pPr>
            <w:r w:rsidRPr="0049349F">
              <w:rPr>
                <w:sz w:val="22"/>
                <w:szCs w:val="22"/>
                <w:lang w:eastAsia="ru-RU"/>
              </w:rPr>
              <w:t>12.0.1</w:t>
            </w:r>
          </w:p>
        </w:tc>
        <w:tc>
          <w:tcPr>
            <w:tcW w:w="2409" w:type="dxa"/>
          </w:tcPr>
          <w:p w:rsidR="00BA0ACB" w:rsidRPr="0049349F" w:rsidRDefault="00BA0ACB" w:rsidP="001B2E6E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lang w:eastAsia="ru-RU"/>
              </w:rPr>
              <w:t>Улично-дорожная сеть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1B2E6E">
            <w:pPr>
              <w:jc w:val="both"/>
              <w:rPr>
                <w:bCs/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</w:t>
            </w:r>
            <w:proofErr w:type="gramStart"/>
            <w:r w:rsidRPr="0049349F">
              <w:rPr>
                <w:sz w:val="22"/>
                <w:szCs w:val="22"/>
              </w:rPr>
              <w:t>территории  и</w:t>
            </w:r>
            <w:proofErr w:type="gramEnd"/>
            <w:r w:rsidRPr="0049349F">
              <w:rPr>
                <w:sz w:val="22"/>
                <w:szCs w:val="22"/>
              </w:rPr>
              <w:t xml:space="preserve">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60:27:0060305:27, 60:27:0060304:1, 60:27:0060305:22, 60:27:0060305:289,</w:t>
            </w:r>
          </w:p>
          <w:p w:rsidR="00BA0ACB" w:rsidRPr="0049349F" w:rsidRDefault="00BA0ACB" w:rsidP="001B2E6E">
            <w:pPr>
              <w:jc w:val="both"/>
              <w:rPr>
                <w:bCs/>
                <w:sz w:val="22"/>
                <w:szCs w:val="22"/>
              </w:rPr>
            </w:pPr>
            <w:r w:rsidRPr="0049349F">
              <w:rPr>
                <w:bCs/>
                <w:sz w:val="22"/>
                <w:szCs w:val="22"/>
              </w:rPr>
              <w:t>60:27:0060305:290,</w:t>
            </w:r>
          </w:p>
          <w:p w:rsidR="00BA0ACB" w:rsidRPr="0049349F" w:rsidRDefault="00BA0ACB" w:rsidP="001B2E6E">
            <w:pPr>
              <w:jc w:val="both"/>
              <w:rPr>
                <w:sz w:val="22"/>
                <w:szCs w:val="22"/>
              </w:rPr>
            </w:pPr>
            <w:r w:rsidRPr="0049349F">
              <w:rPr>
                <w:bCs/>
                <w:sz w:val="22"/>
                <w:szCs w:val="22"/>
              </w:rPr>
              <w:t>60:27:0060305:291, 60:27:0060305:17.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27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935</w:t>
            </w:r>
          </w:p>
        </w:tc>
        <w:tc>
          <w:tcPr>
            <w:tcW w:w="1043" w:type="dxa"/>
            <w:vAlign w:val="center"/>
          </w:tcPr>
          <w:p w:rsidR="00BA0ACB" w:rsidRPr="0049349F" w:rsidRDefault="00054486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8" w:history="1">
              <w:r w:rsidR="00A45E27" w:rsidRPr="0049349F">
                <w:t>3.1.1</w:t>
              </w:r>
            </w:hyperlink>
          </w:p>
        </w:tc>
        <w:tc>
          <w:tcPr>
            <w:tcW w:w="2409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Коммунальное обслуживание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28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30894</w:t>
            </w:r>
          </w:p>
        </w:tc>
        <w:tc>
          <w:tcPr>
            <w:tcW w:w="1043" w:type="dxa"/>
            <w:vAlign w:val="center"/>
          </w:tcPr>
          <w:p w:rsidR="00BA0ACB" w:rsidRPr="0049349F" w:rsidRDefault="00A45E27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3.6.2</w:t>
            </w:r>
          </w:p>
        </w:tc>
        <w:tc>
          <w:tcPr>
            <w:tcW w:w="2409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Парки культуры и отдыха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7B2F51">
            <w:pPr>
              <w:rPr>
                <w:bCs/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 xml:space="preserve">Выделение из неразграниченной </w:t>
            </w:r>
            <w:r w:rsidR="00D1374A" w:rsidRPr="0049349F">
              <w:rPr>
                <w:sz w:val="22"/>
                <w:szCs w:val="22"/>
              </w:rPr>
              <w:t>территории и</w:t>
            </w:r>
            <w:r w:rsidRPr="0049349F">
              <w:rPr>
                <w:sz w:val="22"/>
                <w:szCs w:val="22"/>
              </w:rPr>
              <w:t xml:space="preserve"> части земельного участка с КН </w:t>
            </w:r>
            <w:r w:rsidRPr="0049349F">
              <w:rPr>
                <w:bCs/>
                <w:sz w:val="22"/>
                <w:szCs w:val="22"/>
              </w:rPr>
              <w:t>60:27:0060304:1, 60:27:0060305:289,</w:t>
            </w:r>
          </w:p>
          <w:p w:rsidR="00BA0ACB" w:rsidRPr="0049349F" w:rsidRDefault="00BA0ACB" w:rsidP="007B2F51">
            <w:pPr>
              <w:rPr>
                <w:bCs/>
                <w:sz w:val="22"/>
                <w:szCs w:val="22"/>
              </w:rPr>
            </w:pPr>
            <w:r w:rsidRPr="0049349F">
              <w:rPr>
                <w:bCs/>
                <w:sz w:val="22"/>
                <w:szCs w:val="22"/>
              </w:rPr>
              <w:t>60:27:0060305:290,</w:t>
            </w:r>
          </w:p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bCs/>
                <w:sz w:val="22"/>
                <w:szCs w:val="22"/>
              </w:rPr>
              <w:t>60:27:0060305:291, 60:27:0060305:17.</w:t>
            </w:r>
          </w:p>
          <w:p w:rsidR="00BA0ACB" w:rsidRPr="0049349F" w:rsidRDefault="00BA0ACB" w:rsidP="007B2F51">
            <w:pPr>
              <w:rPr>
                <w:sz w:val="22"/>
                <w:szCs w:val="22"/>
              </w:rPr>
            </w:pPr>
          </w:p>
        </w:tc>
      </w:tr>
      <w:tr w:rsidR="00C92159" w:rsidRPr="0049349F" w:rsidTr="00D1374A">
        <w:tc>
          <w:tcPr>
            <w:tcW w:w="1390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proofErr w:type="gramStart"/>
            <w:r w:rsidRPr="0049349F">
              <w:rPr>
                <w:sz w:val="22"/>
                <w:szCs w:val="22"/>
              </w:rPr>
              <w:t>:ЗУ</w:t>
            </w:r>
            <w:proofErr w:type="gramEnd"/>
            <w:r w:rsidRPr="0049349F">
              <w:rPr>
                <w:sz w:val="22"/>
                <w:szCs w:val="22"/>
              </w:rPr>
              <w:t>29</w:t>
            </w:r>
          </w:p>
        </w:tc>
        <w:tc>
          <w:tcPr>
            <w:tcW w:w="1390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3467</w:t>
            </w:r>
          </w:p>
        </w:tc>
        <w:tc>
          <w:tcPr>
            <w:tcW w:w="1043" w:type="dxa"/>
            <w:vAlign w:val="center"/>
          </w:tcPr>
          <w:p w:rsidR="00BA0ACB" w:rsidRPr="0049349F" w:rsidRDefault="00E1051E" w:rsidP="00BA0ACB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12.0</w:t>
            </w:r>
          </w:p>
        </w:tc>
        <w:tc>
          <w:tcPr>
            <w:tcW w:w="2409" w:type="dxa"/>
            <w:vAlign w:val="center"/>
          </w:tcPr>
          <w:p w:rsidR="00BA0ACB" w:rsidRPr="0049349F" w:rsidRDefault="00E1051E" w:rsidP="007B2F51">
            <w:pPr>
              <w:rPr>
                <w:sz w:val="22"/>
                <w:szCs w:val="22"/>
                <w:shd w:val="clear" w:color="auto" w:fill="FFFFFF"/>
              </w:rPr>
            </w:pPr>
            <w:r w:rsidRPr="0049349F">
              <w:rPr>
                <w:sz w:val="22"/>
                <w:szCs w:val="22"/>
                <w:shd w:val="clear" w:color="auto" w:fill="FFFFFF"/>
              </w:rPr>
              <w:t>Земельные участки (территории) общего пользования</w:t>
            </w:r>
          </w:p>
        </w:tc>
        <w:tc>
          <w:tcPr>
            <w:tcW w:w="1418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371" w:type="dxa"/>
            <w:vAlign w:val="center"/>
          </w:tcPr>
          <w:p w:rsidR="00BA0ACB" w:rsidRPr="0049349F" w:rsidRDefault="00BA0ACB" w:rsidP="007B2F51">
            <w:pPr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811C64" w:rsidRDefault="00811C64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49349F">
        <w:rPr>
          <w:b/>
          <w:sz w:val="28"/>
          <w:szCs w:val="28"/>
          <w:lang w:eastAsia="ru-RU" w:bidi="ar-SA"/>
        </w:rPr>
        <w:t>Изменяемые земельные участки и их характеристики</w:t>
      </w:r>
    </w:p>
    <w:p w:rsidR="00D1374A" w:rsidRDefault="00D1374A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050"/>
        <w:gridCol w:w="1139"/>
        <w:gridCol w:w="1088"/>
        <w:gridCol w:w="1811"/>
        <w:gridCol w:w="1478"/>
        <w:gridCol w:w="2061"/>
      </w:tblGrid>
      <w:tr w:rsidR="00AA5A3F" w:rsidRPr="0049349F" w:rsidTr="00A61B8E"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60:27:0060302:2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49349F">
              <w:rPr>
                <w:b w:val="0"/>
                <w:i w:val="0"/>
                <w:sz w:val="22"/>
                <w:szCs w:val="22"/>
              </w:rPr>
              <w:t>2 857,7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4.4</w:t>
            </w:r>
          </w:p>
        </w:tc>
        <w:tc>
          <w:tcPr>
            <w:tcW w:w="1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Магазины</w:t>
            </w:r>
          </w:p>
        </w:tc>
        <w:tc>
          <w:tcPr>
            <w:tcW w:w="1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4934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5A3F" w:rsidRPr="0049349F" w:rsidRDefault="00AA5A3F" w:rsidP="00AA5A3F">
            <w:pPr>
              <w:pStyle w:val="2"/>
              <w:ind w:firstLine="0"/>
              <w:jc w:val="both"/>
              <w:rPr>
                <w:b w:val="0"/>
                <w:i w:val="0"/>
                <w:sz w:val="22"/>
                <w:szCs w:val="22"/>
              </w:rPr>
            </w:pPr>
            <w:r w:rsidRPr="0049349F">
              <w:rPr>
                <w:b w:val="0"/>
                <w:i w:val="0"/>
                <w:sz w:val="22"/>
                <w:szCs w:val="22"/>
              </w:rPr>
              <w:t>Изменение вида разрешенного использования</w:t>
            </w:r>
          </w:p>
        </w:tc>
      </w:tr>
    </w:tbl>
    <w:p w:rsidR="00C50DED" w:rsidRPr="0049349F" w:rsidRDefault="00C50DED" w:rsidP="00AA5A3F">
      <w:pPr>
        <w:suppressAutoHyphens w:val="0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A61B8E" w:rsidRDefault="00A61B8E" w:rsidP="00AA5A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F72" w:rsidRPr="0049349F" w:rsidRDefault="005F6F72" w:rsidP="00AA5A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9349F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5F6F72" w:rsidRPr="0049349F" w:rsidRDefault="005F6F72" w:rsidP="00AA5A3F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F72" w:rsidRPr="0049349F" w:rsidRDefault="005F6F72" w:rsidP="00AA5A3F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  <w:t xml:space="preserve">          Земельные участки ЗУ20-ЗУ26, ЗУ28, ЗУ13, ЗУ14</w:t>
      </w:r>
      <w:r w:rsidR="00EC43E3" w:rsidRPr="0049349F">
        <w:rPr>
          <w:sz w:val="28"/>
          <w:szCs w:val="28"/>
        </w:rPr>
        <w:t>, ЗУ29</w:t>
      </w:r>
      <w:r w:rsidRPr="0049349F">
        <w:rPr>
          <w:sz w:val="28"/>
          <w:szCs w:val="28"/>
        </w:rPr>
        <w:t xml:space="preserve"> будут отнесены к территориям общего пользования. </w:t>
      </w:r>
    </w:p>
    <w:p w:rsidR="005F6F72" w:rsidRPr="0049349F" w:rsidRDefault="005F6F72" w:rsidP="00AA5A3F">
      <w:pPr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  <w:t xml:space="preserve"> В отношении участков ЗУ1, ЗУ2</w:t>
      </w:r>
      <w:r w:rsidR="00877235" w:rsidRPr="0049349F">
        <w:rPr>
          <w:sz w:val="28"/>
          <w:szCs w:val="28"/>
        </w:rPr>
        <w:t>,</w:t>
      </w:r>
      <w:r w:rsidR="00A717FC" w:rsidRPr="0049349F">
        <w:rPr>
          <w:sz w:val="28"/>
          <w:szCs w:val="28"/>
        </w:rPr>
        <w:t xml:space="preserve"> КН60:27:0060302:14</w:t>
      </w:r>
      <w:r w:rsidRPr="0049349F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5F6F72" w:rsidRPr="0049349F" w:rsidRDefault="005F6F72" w:rsidP="00AA5A3F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</w:r>
      <w:r w:rsidRPr="0049349F">
        <w:rPr>
          <w:sz w:val="28"/>
          <w:szCs w:val="28"/>
        </w:rPr>
        <w:tab/>
        <w:t>Предполагается изъятие земельных участков (частей) КН60:27:0060305:26, КН60:27:0060305:7, КН60:27:0060305:22, КН60:27:0060305:17 (временные 60:27:0060305:289, 60:27:0060305:290, 60:27:0060305:291</w:t>
      </w:r>
      <w:r w:rsidR="00CB3D4E" w:rsidRPr="0049349F">
        <w:rPr>
          <w:sz w:val="28"/>
          <w:szCs w:val="28"/>
        </w:rPr>
        <w:t xml:space="preserve">), </w:t>
      </w:r>
      <w:r w:rsidRPr="0049349F">
        <w:rPr>
          <w:sz w:val="28"/>
          <w:szCs w:val="28"/>
        </w:rPr>
        <w:t xml:space="preserve">КН60:27:0060305:27, КН60:27:0060304:1, </w:t>
      </w:r>
      <w:r w:rsidR="00CB3D4E" w:rsidRPr="0049349F">
        <w:rPr>
          <w:sz w:val="28"/>
          <w:szCs w:val="28"/>
        </w:rPr>
        <w:t>КН</w:t>
      </w:r>
      <w:r w:rsidRPr="0049349F">
        <w:rPr>
          <w:sz w:val="28"/>
          <w:szCs w:val="28"/>
        </w:rPr>
        <w:t>60:27:0060302:3</w:t>
      </w:r>
      <w:r w:rsidR="00CB3D4E" w:rsidRPr="0049349F">
        <w:rPr>
          <w:sz w:val="28"/>
          <w:szCs w:val="28"/>
        </w:rPr>
        <w:t>, КН</w:t>
      </w:r>
      <w:r w:rsidRPr="0049349F">
        <w:rPr>
          <w:sz w:val="28"/>
          <w:szCs w:val="28"/>
        </w:rPr>
        <w:t>60:27:0000000:1728 для муниципальных нужд (для строительства улично-дорожной сети</w:t>
      </w:r>
      <w:r w:rsidR="00A45E27" w:rsidRPr="0049349F">
        <w:rPr>
          <w:sz w:val="28"/>
          <w:szCs w:val="28"/>
        </w:rPr>
        <w:t>, строительства многоквартирного жилого дома</w:t>
      </w:r>
      <w:r w:rsidRPr="0049349F">
        <w:rPr>
          <w:sz w:val="28"/>
          <w:szCs w:val="28"/>
        </w:rPr>
        <w:t xml:space="preserve"> и организации сквера).</w:t>
      </w:r>
    </w:p>
    <w:p w:rsidR="002F0B96" w:rsidRPr="0049349F" w:rsidRDefault="000E1161" w:rsidP="00CB4C7E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49349F">
        <w:rPr>
          <w:b/>
          <w:sz w:val="28"/>
          <w:szCs w:val="28"/>
          <w:lang w:eastAsia="ru-RU" w:bidi="ar-SA"/>
        </w:rPr>
        <w:lastRenderedPageBreak/>
        <w:t>Каталог координат красных линий</w:t>
      </w:r>
    </w:p>
    <w:p w:rsidR="00E1051E" w:rsidRPr="0049349F" w:rsidRDefault="00E1051E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236"/>
        <w:gridCol w:w="1425"/>
      </w:tblGrid>
      <w:tr w:rsidR="00C92159" w:rsidRPr="0049349F" w:rsidTr="00823C20">
        <w:trPr>
          <w:trHeight w:val="300"/>
          <w:jc w:val="center"/>
        </w:trPr>
        <w:tc>
          <w:tcPr>
            <w:tcW w:w="3826" w:type="dxa"/>
            <w:gridSpan w:val="3"/>
            <w:shd w:val="clear" w:color="auto" w:fill="auto"/>
            <w:noWrap/>
            <w:vAlign w:val="bottom"/>
            <w:hideMark/>
          </w:tcPr>
          <w:p w:rsidR="00F22433" w:rsidRPr="0049349F" w:rsidRDefault="00F22433" w:rsidP="00F22433">
            <w:r w:rsidRPr="0049349F">
              <w:t>Каталог координат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Имя</w:t>
            </w:r>
            <w:r w:rsidRPr="0049349F">
              <w:br/>
              <w:t>точки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Y, м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502984.25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1273334.28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502923.80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1273199.63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502918.34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1273202.43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502895.04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1273157.50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502903.72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1273153.53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502829.56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1272985.19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502740.84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1273024.78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502740.44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1273030.02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502740.28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1273031.45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502720.10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1273165.78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502719.42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1273168.31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502718.95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1273170.08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502678.14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1273274.60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503091.86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1273242.9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502662.03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1273307.05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502672.09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1273316.69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502685.78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1273327.97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503220.9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1273066.38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503213.24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EC43E3" w:rsidP="00F22433">
            <w:r w:rsidRPr="0049349F">
              <w:t>1273331.67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502702.22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1273327.90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502982.53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1273345.58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503000.74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1273339.56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503093.54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1273397.23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503204.56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1273464.70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503160.50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1273525.51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503120.70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1273580.46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503018.43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1273518.72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502925.23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1273462.48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502962.30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1273403.10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503227.52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1273057.33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503078.43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1273261.17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503016.12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1273330.01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503016.68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1273332.94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503109.53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1273389.64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503212.90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1273453.41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503276.62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1273365.25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503305.96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1273324.76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503339.74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1273278.14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503124.32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1272854.30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502994.17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1272912.61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502846.04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1272978.79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lastRenderedPageBreak/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502902.04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1273107.96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502931.55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1273173.50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502996.29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1273318.66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503047.75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1273265.45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503063.55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1273245.85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503137.41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1273145.08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503216.97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1273036.58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503208.14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1273019.20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503183.14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1273015.50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503113.37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1272946.80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503156.78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1272918.21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503089.72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1272780.46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503097.38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1272795.50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502860.08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1272901.47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502734.91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1272956.89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502705.18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1272969.38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502418.63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1273084.11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502708.95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1273034.88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502460.77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1273132.58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502469.65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1273137.83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502552.94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1273195.14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502570.75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1273217.00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502579.75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1273242.64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502591.28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1273275.55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502593.88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1273288.82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502612.82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1273311.29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69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502632.39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1273285.76</w:t>
            </w:r>
          </w:p>
        </w:tc>
      </w:tr>
      <w:tr w:rsidR="00C92159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70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502649.10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1273265.15</w:t>
            </w:r>
          </w:p>
        </w:tc>
      </w:tr>
      <w:tr w:rsidR="00F22433" w:rsidRPr="0049349F" w:rsidTr="00823C20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71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502690.16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433" w:rsidRPr="0049349F" w:rsidRDefault="00F22433" w:rsidP="00F22433">
            <w:r w:rsidRPr="0049349F">
              <w:t>1273159.92</w:t>
            </w:r>
          </w:p>
        </w:tc>
      </w:tr>
    </w:tbl>
    <w:p w:rsidR="00F22433" w:rsidRPr="0049349F" w:rsidRDefault="00F22433" w:rsidP="00F22433">
      <w:pPr>
        <w:rPr>
          <w:b/>
          <w:sz w:val="28"/>
          <w:szCs w:val="28"/>
        </w:rPr>
      </w:pPr>
    </w:p>
    <w:p w:rsidR="00CB4C7E" w:rsidRDefault="00CB4C7E" w:rsidP="00CB4C7E">
      <w:pPr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t>Сведения о границах территории, в отношении которой разработан проект межевания</w:t>
      </w:r>
      <w:r>
        <w:rPr>
          <w:b/>
          <w:sz w:val="28"/>
          <w:szCs w:val="28"/>
        </w:rPr>
        <w:t>.</w:t>
      </w:r>
    </w:p>
    <w:p w:rsidR="00D74F99" w:rsidRDefault="00D74F99" w:rsidP="00CB4C7E">
      <w:pPr>
        <w:jc w:val="center"/>
        <w:rPr>
          <w:b/>
          <w:sz w:val="28"/>
          <w:szCs w:val="28"/>
        </w:rPr>
      </w:pPr>
    </w:p>
    <w:p w:rsidR="00D74F99" w:rsidRPr="00D74F99" w:rsidRDefault="00CB4C7E" w:rsidP="00D74F99">
      <w:pPr>
        <w:ind w:firstLine="708"/>
        <w:jc w:val="both"/>
        <w:rPr>
          <w:sz w:val="28"/>
          <w:szCs w:val="28"/>
        </w:rPr>
      </w:pPr>
      <w:r w:rsidRPr="00D74F99">
        <w:rPr>
          <w:sz w:val="28"/>
          <w:szCs w:val="28"/>
        </w:rPr>
        <w:t xml:space="preserve">Проект межевания разработан в границах образуемых и изменяемых земельных участках. Координаты границ представлены </w:t>
      </w:r>
      <w:r w:rsidR="00D74F99" w:rsidRPr="00D74F99">
        <w:rPr>
          <w:sz w:val="28"/>
          <w:szCs w:val="28"/>
        </w:rPr>
        <w:t>в каталоге координат образуемых и изменяемых земельных участков</w:t>
      </w:r>
    </w:p>
    <w:p w:rsidR="00CB4C7E" w:rsidRPr="0049349F" w:rsidRDefault="00CB4C7E" w:rsidP="00D74F99">
      <w:pPr>
        <w:rPr>
          <w:b/>
          <w:sz w:val="28"/>
          <w:szCs w:val="28"/>
        </w:rPr>
      </w:pPr>
    </w:p>
    <w:p w:rsidR="00CB4C7E" w:rsidRDefault="00CB4C7E" w:rsidP="00823C20">
      <w:pPr>
        <w:jc w:val="center"/>
        <w:rPr>
          <w:b/>
          <w:sz w:val="28"/>
          <w:szCs w:val="28"/>
        </w:rPr>
      </w:pPr>
    </w:p>
    <w:p w:rsidR="00F22433" w:rsidRPr="0049349F" w:rsidRDefault="00F22433" w:rsidP="00823C20">
      <w:pPr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t xml:space="preserve">Каталог </w:t>
      </w:r>
      <w:r w:rsidR="00823C20" w:rsidRPr="0049349F">
        <w:rPr>
          <w:b/>
          <w:sz w:val="28"/>
          <w:szCs w:val="28"/>
        </w:rPr>
        <w:t>координат</w:t>
      </w:r>
      <w:r w:rsidRPr="0049349F">
        <w:rPr>
          <w:b/>
          <w:sz w:val="28"/>
          <w:szCs w:val="28"/>
        </w:rPr>
        <w:t xml:space="preserve"> образуемых и изменяемых земельных участков</w:t>
      </w:r>
    </w:p>
    <w:p w:rsidR="00823C20" w:rsidRPr="0049349F" w:rsidRDefault="00823C20" w:rsidP="00823C20">
      <w:pPr>
        <w:jc w:val="center"/>
      </w:pPr>
    </w:p>
    <w:tbl>
      <w:tblPr>
        <w:tblW w:w="4569" w:type="dxa"/>
        <w:jc w:val="center"/>
        <w:tblLook w:val="04A0" w:firstRow="1" w:lastRow="0" w:firstColumn="1" w:lastColumn="0" w:noHBand="0" w:noVBand="1"/>
      </w:tblPr>
      <w:tblGrid>
        <w:gridCol w:w="1977"/>
        <w:gridCol w:w="1236"/>
        <w:gridCol w:w="1356"/>
      </w:tblGrid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49349F" w:rsidRDefault="00E1051E" w:rsidP="00F22433">
            <w:r w:rsidRPr="0049349F">
              <w:t>Номер земельного участка/Номер</w:t>
            </w:r>
            <w:r w:rsidR="00F22433" w:rsidRPr="0049349F">
              <w:br/>
              <w:t>точки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49349F" w:rsidRDefault="00F22433" w:rsidP="00F22433">
            <w:r w:rsidRPr="0049349F">
              <w:t>X, м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433" w:rsidRPr="0049349F" w:rsidRDefault="00F22433" w:rsidP="00F22433">
            <w:r w:rsidRPr="0049349F">
              <w:t>Y, м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49349F" w:rsidRDefault="00D74F99" w:rsidP="00EC43E3">
            <w:r>
              <w:t>ЗУ</w:t>
            </w:r>
            <w:r w:rsidR="00EC43E3"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49349F" w:rsidRDefault="00EC43E3" w:rsidP="00EC43E3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3E3" w:rsidRPr="0049349F" w:rsidRDefault="00EC43E3" w:rsidP="00EC43E3">
            <w:r w:rsidRPr="0049349F">
              <w:t> </w:t>
            </w:r>
          </w:p>
        </w:tc>
      </w:tr>
      <w:tr w:rsidR="00D74F99" w:rsidRPr="0049349F" w:rsidTr="00D74F99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108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502982.53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1273345.58</w:t>
            </w:r>
          </w:p>
        </w:tc>
      </w:tr>
      <w:tr w:rsidR="00D74F99" w:rsidRPr="0049349F" w:rsidTr="00D74F99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lastRenderedPageBreak/>
              <w:t>109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502913.05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1273455.13</w:t>
            </w:r>
          </w:p>
        </w:tc>
      </w:tr>
      <w:tr w:rsidR="00D74F99" w:rsidRPr="0049349F" w:rsidTr="00D74F99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1273268.76</w:t>
            </w:r>
          </w:p>
        </w:tc>
      </w:tr>
      <w:tr w:rsidR="00C92159" w:rsidRPr="0049349F" w:rsidTr="00D74F99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D74F99" w:rsidRDefault="00D74F99" w:rsidP="00EC43E3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49349F" w:rsidRDefault="00D74F99" w:rsidP="00EC43E3">
            <w:r w:rsidRPr="00D74F99">
              <w:t>502805,2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3E3" w:rsidRPr="0049349F" w:rsidRDefault="00D74F99" w:rsidP="00EC43E3">
            <w:r w:rsidRPr="00D74F99">
              <w:t>1273390,1</w:t>
            </w:r>
          </w:p>
        </w:tc>
      </w:tr>
      <w:tr w:rsidR="00D74F99" w:rsidRPr="0049349F" w:rsidTr="00D74F99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502854.45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1273312.28</w:t>
            </w:r>
          </w:p>
        </w:tc>
      </w:tr>
      <w:tr w:rsidR="00D74F9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F99" w:rsidRPr="0049349F" w:rsidRDefault="00D74F99" w:rsidP="00D74F99">
            <w:r w:rsidRPr="0049349F">
              <w:t>1273334.28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503091.86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1273242.9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503078.43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1273261.17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503016.68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1273332.94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503213.24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1273331.67</w:t>
            </w:r>
          </w:p>
        </w:tc>
      </w:tr>
      <w:tr w:rsidR="00C92159" w:rsidRPr="0049349F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1273400.16</w:t>
            </w:r>
          </w:p>
        </w:tc>
      </w:tr>
      <w:tr w:rsidR="00C92159" w:rsidRPr="0049349F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503169.8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1273391.67</w:t>
            </w:r>
          </w:p>
        </w:tc>
      </w:tr>
      <w:tr w:rsidR="00C92159" w:rsidRPr="0049349F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503145.54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4544D5">
            <w:r w:rsidRPr="0049349F">
              <w:t>1273374.06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503141.78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1272974.77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503183.14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1273015.50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503208.14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1273019.20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1273036.58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1273145.08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503095.34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1273114.24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1273028.41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1273028.41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503095.34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1273114.24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1273145.08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503063.53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1273245.86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1273265.46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503012.58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1273233.76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503008.84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1273220.79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503021.49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1273215.39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503054.62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1273127.60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1273068.64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503028.40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1273060.50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1273042.24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1273127.60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503054.62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503021.49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1273215.39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503008.84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1273220.79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503012.58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1273233.76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1273265.46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1273318.66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1273173.51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502978.75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1273152.77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1273050.38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1273068.64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503028.40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1273060.50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1273042.24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1273050.38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1273068.64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503035.96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1273127.60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502978.75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1273152.77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1273173.51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1273108.48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502950.32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1273087.63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503156.78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1272918.21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1272854.30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1272912.62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503015.79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1272959.42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1273028.41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503141.78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1272974.77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503113.37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1272946.80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1272978.80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1272912.62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503015.79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1272959.42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503051.24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1273028.41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503020.25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1273042.24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503002.01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1273050.38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502950.32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1273087.63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1273108.48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3224E8" w:rsidP="007F4776">
            <w:r>
              <w:t>ЗУ</w:t>
            </w:r>
            <w:r w:rsidR="007F4776" w:rsidRPr="0049349F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502903.72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1273153.53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1272985.20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502816.23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1272991.13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502820.57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1273019.45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502819.86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1273028.34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502816.15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1273074.71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502815.68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1273077.62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502808.19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1273124.97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1273187.48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502858.60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1273175.71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502895.06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1273157.49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0A2DD3" w:rsidRDefault="000A2DD3" w:rsidP="007F4776">
            <w:pPr>
              <w:rPr>
                <w:lang w:val="en-US"/>
              </w:rPr>
            </w:pPr>
            <w:r>
              <w:t>ЗУ</w:t>
            </w:r>
            <w:r w:rsidR="007F4776" w:rsidRPr="0049349F">
              <w:t>11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502759.54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1273179.40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1273168.32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502720.08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1273165.79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502740.26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1273031.46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1273030.03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1273024.79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502816.23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1272991.13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502820.57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1273019.45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502819.86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1273028.34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502816.15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1273074.71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502815.68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1273077.62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502808.19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1273124.97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1273187.48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502829.67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1273199.26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502837.82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1273217.52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502856.09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1273209.37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502847.94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1273191.11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502923.80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1273199.63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502918.34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1273202.43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502852.78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1273235.90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502848.44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1273227.90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1273286.07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502854.45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1273312.28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1273268.76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502889.91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1273256.18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1273234.00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502850.00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502860.45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1273194.77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502868.95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1273210.18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502845.22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1273221.98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502848.44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1273227.90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85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1273286.07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502805.57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1273281.34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502789.27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1273269.96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502775.97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1273251.29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502776.55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1273249.98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1273187.48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502759.54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1273179.40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502792.36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1273187.48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502776.55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1273249.98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502775.97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1273251.29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502789.27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1273269.96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502805.57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1273281.34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502805.77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1273282.16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502801.70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1273285.56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502795.91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1273288.73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502793.86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1273286.13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502790.05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1273288.98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502783.97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1273292.51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502765.19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1273300.74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502751.14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1273312.67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502747.45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1273315.29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96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502733.44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1273346.74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502704.33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1273329.19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502702.20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1273327.91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502701.09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1273328.88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502695.27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1273332.71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502685.78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1273327.97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502672.09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1273316.69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502662.02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1273307.04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502677.39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1273276.27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131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502678.12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1273274.61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502718.93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1273170.09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1273168.32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1273334.28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502967.13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1273323.31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502881.96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1273268.76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502889.91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1273256.18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1273234.00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1272854.30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503126.69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1272853.10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503097.38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1272795.50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503089.72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1272780.46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503118.50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1272766.76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503119.54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1272768.68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503121.72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1272767.53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503134.40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1272794.72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503147.07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1272821.91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503159.73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1272849.10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503159.74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1272849.10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503172.41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1272876.29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503181.15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1272872.22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503192.55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1272894.64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503156.78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1272918.21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503367.80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1273239.42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503339.74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1273278.14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1273057.33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1273036.58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503208.14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1273019.20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63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503229.17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1273022.32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503252.41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1273012.35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503216.97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1273036.58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503137.41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1273145.08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503063.53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1273245.86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503047.73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1273265.46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1273318.66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1273334.28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502982.53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1273345.58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502913.05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1273455.13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502925.23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1273462.48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502962.30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1273403.10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503000.74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1273339.56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503078.43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1273261.17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1273057.33</w:t>
            </w:r>
          </w:p>
        </w:tc>
      </w:tr>
      <w:tr w:rsidR="00C92159" w:rsidRPr="0049349F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4544D5">
            <w:r w:rsidRPr="0049349F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4544D5">
            <w:r w:rsidRPr="0049349F">
              <w:t>503220.9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4544D5">
            <w:r w:rsidRPr="0049349F">
              <w:t>1273066.38</w:t>
            </w:r>
          </w:p>
        </w:tc>
      </w:tr>
      <w:tr w:rsidR="00C92159" w:rsidRPr="0049349F" w:rsidTr="004544D5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503091.86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1273242.9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503093.54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1273397.23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503204.56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1273464.70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503212.90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1273453.41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503109.53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1273389.64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503016.68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1273332.94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503016.12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1273330.01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503000.74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1273339.56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1273400.16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502923.80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1273199.63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83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502939.23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1273234.00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79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502984.25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1273334.28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502996.29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1273318.66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502931.53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1273173.51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502902.24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1273108.48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1272978.80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1272985.20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502903.72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1273153.53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502895.06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1273157.49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106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502918.34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1273202.43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503124.32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1272854.30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502994.15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1272912.62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502846.02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1272978.80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33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502829.54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1272985.20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1273024.79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1273034.88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502460.77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1273132.58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502469.65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1273137.83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502443.79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1273147.87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502418.63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1273084.11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502705.18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1272969.38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502732.69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1272957.82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502733.08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1272959.27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502820.00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1272924.00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502817.89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1272920.15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143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502860.08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1272901.47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503097.38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1272795.50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503126.69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1272853.10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502719.40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1273168.32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502720.08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1273165.79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lastRenderedPageBreak/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502740.26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1273031.46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1273030.03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502740.82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1273024.79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1273034.88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502690.16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1273159.92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502649.10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1273265.15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502632.39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1273285.76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502657.11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1273300.68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502656.38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1273301.64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502662.02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1273307.04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502677.39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1273276.27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502678.12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1273274.61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502718.93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1273170.09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503126.6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1273400.16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503152.20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1273415.96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503169.8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1273391.67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23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503145.54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1273374.06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D1374A" w:rsidP="007F4776">
            <w:r>
              <w:t>ЗУ</w:t>
            </w:r>
            <w:r w:rsidR="007F4776" w:rsidRPr="0049349F">
              <w:t>28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 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502708.95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1273034.88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134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502460.77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1273132.58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154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502469.65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1273137.83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502552.94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1273195.14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502570.75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1273217.00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502579.75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1273242.64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502591.28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1273275.55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502593.88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1273288.82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502612.82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1273311.29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502632.39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1273285.76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502649.10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1273265.15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502690.16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776" w:rsidRPr="0049349F" w:rsidRDefault="007F4776" w:rsidP="007F4776">
            <w:r w:rsidRPr="0049349F">
              <w:t>1273159.92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D1374A" w:rsidP="007F4776">
            <w:r>
              <w:lastRenderedPageBreak/>
              <w:t>ЗУ</w:t>
            </w:r>
            <w:r w:rsidR="007F4776" w:rsidRPr="0049349F">
              <w:t>29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/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/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61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503339.74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1273278.14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62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503227.52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1273057.33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503220.9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1273066.38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114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503328.06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1273277.22</w:t>
            </w:r>
          </w:p>
        </w:tc>
      </w:tr>
      <w:tr w:rsidR="00C92159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115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503268.53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1273359.38</w:t>
            </w:r>
          </w:p>
        </w:tc>
      </w:tr>
      <w:tr w:rsidR="007F4776" w:rsidRPr="0049349F" w:rsidTr="00EC43E3">
        <w:trPr>
          <w:trHeight w:val="454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113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503276.62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776" w:rsidRPr="0049349F" w:rsidRDefault="007F4776" w:rsidP="007F4776">
            <w:r w:rsidRPr="0049349F">
              <w:t>1273365.25</w:t>
            </w:r>
          </w:p>
        </w:tc>
      </w:tr>
    </w:tbl>
    <w:p w:rsidR="00F22433" w:rsidRPr="0049349F" w:rsidRDefault="00F22433" w:rsidP="00F22433"/>
    <w:p w:rsidR="00F22433" w:rsidRPr="0049349F" w:rsidRDefault="00F22433" w:rsidP="00F22433"/>
    <w:sectPr w:rsidR="00F22433" w:rsidRPr="0049349F" w:rsidSect="00DA15D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567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86" w:rsidRDefault="00054486">
      <w:r>
        <w:separator/>
      </w:r>
    </w:p>
  </w:endnote>
  <w:endnote w:type="continuationSeparator" w:id="0">
    <w:p w:rsidR="00054486" w:rsidRDefault="0005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36" w:rsidRDefault="009E293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36" w:rsidRDefault="009E2936">
    <w:pPr>
      <w:pStyle w:val="afff9"/>
    </w:pPr>
  </w:p>
  <w:p w:rsidR="009E2936" w:rsidRDefault="009E2936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36" w:rsidRDefault="009E29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86" w:rsidRDefault="00054486">
      <w:r>
        <w:separator/>
      </w:r>
    </w:p>
  </w:footnote>
  <w:footnote w:type="continuationSeparator" w:id="0">
    <w:p w:rsidR="00054486" w:rsidRDefault="00054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36" w:rsidRDefault="009E2936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36" w:rsidRDefault="009E293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33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527"/>
    <w:rsid w:val="00001EA1"/>
    <w:rsid w:val="00002F78"/>
    <w:rsid w:val="000142D0"/>
    <w:rsid w:val="000216C4"/>
    <w:rsid w:val="0002418C"/>
    <w:rsid w:val="00040862"/>
    <w:rsid w:val="00051CA5"/>
    <w:rsid w:val="000534FE"/>
    <w:rsid w:val="00054486"/>
    <w:rsid w:val="00056245"/>
    <w:rsid w:val="0005749A"/>
    <w:rsid w:val="00060106"/>
    <w:rsid w:val="00066153"/>
    <w:rsid w:val="00071527"/>
    <w:rsid w:val="00080632"/>
    <w:rsid w:val="000A2DD3"/>
    <w:rsid w:val="000A376D"/>
    <w:rsid w:val="000C26A6"/>
    <w:rsid w:val="000C330B"/>
    <w:rsid w:val="000E00B5"/>
    <w:rsid w:val="000E0DA3"/>
    <w:rsid w:val="000E10B0"/>
    <w:rsid w:val="000E1161"/>
    <w:rsid w:val="000E2A78"/>
    <w:rsid w:val="000F2C18"/>
    <w:rsid w:val="000F713F"/>
    <w:rsid w:val="00120628"/>
    <w:rsid w:val="0015049D"/>
    <w:rsid w:val="00150BD1"/>
    <w:rsid w:val="0015728A"/>
    <w:rsid w:val="0016015E"/>
    <w:rsid w:val="00162C33"/>
    <w:rsid w:val="00164511"/>
    <w:rsid w:val="0016589B"/>
    <w:rsid w:val="00177449"/>
    <w:rsid w:val="001A5166"/>
    <w:rsid w:val="001B2E6E"/>
    <w:rsid w:val="001C1296"/>
    <w:rsid w:val="001C447D"/>
    <w:rsid w:val="001C6603"/>
    <w:rsid w:val="001D22E1"/>
    <w:rsid w:val="001E5B73"/>
    <w:rsid w:val="001E79D4"/>
    <w:rsid w:val="00217285"/>
    <w:rsid w:val="00222A3B"/>
    <w:rsid w:val="0023266D"/>
    <w:rsid w:val="00244703"/>
    <w:rsid w:val="002657BD"/>
    <w:rsid w:val="00273EFE"/>
    <w:rsid w:val="00284827"/>
    <w:rsid w:val="0028714E"/>
    <w:rsid w:val="00291F89"/>
    <w:rsid w:val="002B70AB"/>
    <w:rsid w:val="002C6C2C"/>
    <w:rsid w:val="002D5F28"/>
    <w:rsid w:val="002F0B96"/>
    <w:rsid w:val="002F0DE6"/>
    <w:rsid w:val="0030479D"/>
    <w:rsid w:val="003108B9"/>
    <w:rsid w:val="00310D95"/>
    <w:rsid w:val="0031306D"/>
    <w:rsid w:val="00320A48"/>
    <w:rsid w:val="0032211C"/>
    <w:rsid w:val="003224E8"/>
    <w:rsid w:val="00326A9D"/>
    <w:rsid w:val="00346322"/>
    <w:rsid w:val="00357CCC"/>
    <w:rsid w:val="00391266"/>
    <w:rsid w:val="0039146D"/>
    <w:rsid w:val="003A65AD"/>
    <w:rsid w:val="003C0336"/>
    <w:rsid w:val="003C2090"/>
    <w:rsid w:val="003C2129"/>
    <w:rsid w:val="003E5E6B"/>
    <w:rsid w:val="003F5185"/>
    <w:rsid w:val="004057E9"/>
    <w:rsid w:val="00405DC7"/>
    <w:rsid w:val="004171E6"/>
    <w:rsid w:val="0044039C"/>
    <w:rsid w:val="004406EB"/>
    <w:rsid w:val="00443C69"/>
    <w:rsid w:val="00445034"/>
    <w:rsid w:val="004544D5"/>
    <w:rsid w:val="00465675"/>
    <w:rsid w:val="00475DBB"/>
    <w:rsid w:val="00476251"/>
    <w:rsid w:val="0049349F"/>
    <w:rsid w:val="004A0A41"/>
    <w:rsid w:val="004A632F"/>
    <w:rsid w:val="004A7E90"/>
    <w:rsid w:val="004B01F9"/>
    <w:rsid w:val="004B1672"/>
    <w:rsid w:val="004C5284"/>
    <w:rsid w:val="004D4A50"/>
    <w:rsid w:val="004E58D0"/>
    <w:rsid w:val="004F2C1E"/>
    <w:rsid w:val="00502152"/>
    <w:rsid w:val="005041B7"/>
    <w:rsid w:val="0050496D"/>
    <w:rsid w:val="0051009E"/>
    <w:rsid w:val="0051187F"/>
    <w:rsid w:val="00512431"/>
    <w:rsid w:val="00561A85"/>
    <w:rsid w:val="00584DEC"/>
    <w:rsid w:val="00585182"/>
    <w:rsid w:val="00593D7E"/>
    <w:rsid w:val="00596F81"/>
    <w:rsid w:val="005A0148"/>
    <w:rsid w:val="005A1C2A"/>
    <w:rsid w:val="005A6424"/>
    <w:rsid w:val="005B7C71"/>
    <w:rsid w:val="005C15FC"/>
    <w:rsid w:val="005C56E3"/>
    <w:rsid w:val="005D7944"/>
    <w:rsid w:val="005E16C5"/>
    <w:rsid w:val="005E35ED"/>
    <w:rsid w:val="005E69CE"/>
    <w:rsid w:val="005F3821"/>
    <w:rsid w:val="005F6F72"/>
    <w:rsid w:val="00600EB4"/>
    <w:rsid w:val="00602399"/>
    <w:rsid w:val="00621461"/>
    <w:rsid w:val="0062454C"/>
    <w:rsid w:val="00632E5E"/>
    <w:rsid w:val="0063416C"/>
    <w:rsid w:val="00646B12"/>
    <w:rsid w:val="006476AA"/>
    <w:rsid w:val="006505B1"/>
    <w:rsid w:val="006505EB"/>
    <w:rsid w:val="00656584"/>
    <w:rsid w:val="00661FB5"/>
    <w:rsid w:val="00670513"/>
    <w:rsid w:val="00671182"/>
    <w:rsid w:val="00671510"/>
    <w:rsid w:val="00686989"/>
    <w:rsid w:val="00690F64"/>
    <w:rsid w:val="00694385"/>
    <w:rsid w:val="006A02D7"/>
    <w:rsid w:val="006A5629"/>
    <w:rsid w:val="006C3041"/>
    <w:rsid w:val="00705D16"/>
    <w:rsid w:val="00710387"/>
    <w:rsid w:val="00725DA8"/>
    <w:rsid w:val="00740A23"/>
    <w:rsid w:val="007411F2"/>
    <w:rsid w:val="00747847"/>
    <w:rsid w:val="0075232B"/>
    <w:rsid w:val="00771B35"/>
    <w:rsid w:val="007831E9"/>
    <w:rsid w:val="00792D02"/>
    <w:rsid w:val="007969A0"/>
    <w:rsid w:val="00797966"/>
    <w:rsid w:val="007A45A6"/>
    <w:rsid w:val="007B2F51"/>
    <w:rsid w:val="007B498B"/>
    <w:rsid w:val="007C1F42"/>
    <w:rsid w:val="007D527B"/>
    <w:rsid w:val="007E26CA"/>
    <w:rsid w:val="007F4776"/>
    <w:rsid w:val="00811C64"/>
    <w:rsid w:val="00820572"/>
    <w:rsid w:val="0082059F"/>
    <w:rsid w:val="00823C20"/>
    <w:rsid w:val="008379AD"/>
    <w:rsid w:val="00843245"/>
    <w:rsid w:val="008550D9"/>
    <w:rsid w:val="00870145"/>
    <w:rsid w:val="00877235"/>
    <w:rsid w:val="00883BA6"/>
    <w:rsid w:val="0088525E"/>
    <w:rsid w:val="008856D6"/>
    <w:rsid w:val="008A3164"/>
    <w:rsid w:val="008A5E3B"/>
    <w:rsid w:val="008B52E1"/>
    <w:rsid w:val="008B60FF"/>
    <w:rsid w:val="008F013C"/>
    <w:rsid w:val="009208E4"/>
    <w:rsid w:val="009446DB"/>
    <w:rsid w:val="00965505"/>
    <w:rsid w:val="0098739E"/>
    <w:rsid w:val="00992CAF"/>
    <w:rsid w:val="009B03F7"/>
    <w:rsid w:val="009B5AF4"/>
    <w:rsid w:val="009C1E35"/>
    <w:rsid w:val="009D03C4"/>
    <w:rsid w:val="009D26E7"/>
    <w:rsid w:val="009D4E04"/>
    <w:rsid w:val="009E2936"/>
    <w:rsid w:val="009E714A"/>
    <w:rsid w:val="009E7D83"/>
    <w:rsid w:val="009F3A15"/>
    <w:rsid w:val="009F5987"/>
    <w:rsid w:val="00A00D08"/>
    <w:rsid w:val="00A05D61"/>
    <w:rsid w:val="00A2613C"/>
    <w:rsid w:val="00A31657"/>
    <w:rsid w:val="00A32622"/>
    <w:rsid w:val="00A45E27"/>
    <w:rsid w:val="00A51F94"/>
    <w:rsid w:val="00A57DE0"/>
    <w:rsid w:val="00A60565"/>
    <w:rsid w:val="00A61B8E"/>
    <w:rsid w:val="00A717FC"/>
    <w:rsid w:val="00A95D5A"/>
    <w:rsid w:val="00AA05A9"/>
    <w:rsid w:val="00AA5A3F"/>
    <w:rsid w:val="00AC4038"/>
    <w:rsid w:val="00AD17A6"/>
    <w:rsid w:val="00AF3C0E"/>
    <w:rsid w:val="00B13759"/>
    <w:rsid w:val="00B2396F"/>
    <w:rsid w:val="00B37E4A"/>
    <w:rsid w:val="00B401DC"/>
    <w:rsid w:val="00B50B2F"/>
    <w:rsid w:val="00B767B7"/>
    <w:rsid w:val="00B80F91"/>
    <w:rsid w:val="00B94392"/>
    <w:rsid w:val="00BA0ACB"/>
    <w:rsid w:val="00BA1EAC"/>
    <w:rsid w:val="00BA249D"/>
    <w:rsid w:val="00BA7BF5"/>
    <w:rsid w:val="00BB3D6F"/>
    <w:rsid w:val="00BD37AA"/>
    <w:rsid w:val="00BD4CD5"/>
    <w:rsid w:val="00C1547E"/>
    <w:rsid w:val="00C24716"/>
    <w:rsid w:val="00C43C7E"/>
    <w:rsid w:val="00C50DED"/>
    <w:rsid w:val="00C50DFA"/>
    <w:rsid w:val="00C53167"/>
    <w:rsid w:val="00C75002"/>
    <w:rsid w:val="00C92159"/>
    <w:rsid w:val="00C940CA"/>
    <w:rsid w:val="00CA2CD6"/>
    <w:rsid w:val="00CA4987"/>
    <w:rsid w:val="00CB3D4E"/>
    <w:rsid w:val="00CB4C7E"/>
    <w:rsid w:val="00CB5DE0"/>
    <w:rsid w:val="00CB655E"/>
    <w:rsid w:val="00CC7759"/>
    <w:rsid w:val="00CD0863"/>
    <w:rsid w:val="00CE6BEC"/>
    <w:rsid w:val="00D12BDE"/>
    <w:rsid w:val="00D1374A"/>
    <w:rsid w:val="00D2150D"/>
    <w:rsid w:val="00D260EB"/>
    <w:rsid w:val="00D45F33"/>
    <w:rsid w:val="00D51002"/>
    <w:rsid w:val="00D5190E"/>
    <w:rsid w:val="00D5223C"/>
    <w:rsid w:val="00D573BF"/>
    <w:rsid w:val="00D609DB"/>
    <w:rsid w:val="00D74F99"/>
    <w:rsid w:val="00D85EEC"/>
    <w:rsid w:val="00DA15D1"/>
    <w:rsid w:val="00DA46D1"/>
    <w:rsid w:val="00DE2934"/>
    <w:rsid w:val="00DF370E"/>
    <w:rsid w:val="00DF5BBF"/>
    <w:rsid w:val="00E1051E"/>
    <w:rsid w:val="00E1126F"/>
    <w:rsid w:val="00E12C8C"/>
    <w:rsid w:val="00E1313F"/>
    <w:rsid w:val="00E150DB"/>
    <w:rsid w:val="00E35875"/>
    <w:rsid w:val="00E41BE4"/>
    <w:rsid w:val="00E44FFC"/>
    <w:rsid w:val="00E622A2"/>
    <w:rsid w:val="00E63EC5"/>
    <w:rsid w:val="00E6676E"/>
    <w:rsid w:val="00E718C0"/>
    <w:rsid w:val="00E8201B"/>
    <w:rsid w:val="00E826AD"/>
    <w:rsid w:val="00E840FD"/>
    <w:rsid w:val="00E86C92"/>
    <w:rsid w:val="00E92E5E"/>
    <w:rsid w:val="00E94E5A"/>
    <w:rsid w:val="00EA2B7E"/>
    <w:rsid w:val="00EC43E3"/>
    <w:rsid w:val="00EC69A0"/>
    <w:rsid w:val="00ED161A"/>
    <w:rsid w:val="00ED4525"/>
    <w:rsid w:val="00ED5154"/>
    <w:rsid w:val="00ED5B83"/>
    <w:rsid w:val="00EE2E88"/>
    <w:rsid w:val="00F0453A"/>
    <w:rsid w:val="00F100B2"/>
    <w:rsid w:val="00F22433"/>
    <w:rsid w:val="00F31085"/>
    <w:rsid w:val="00F31B30"/>
    <w:rsid w:val="00F35F40"/>
    <w:rsid w:val="00F420E8"/>
    <w:rsid w:val="00F725E9"/>
    <w:rsid w:val="00F81A44"/>
    <w:rsid w:val="00F853D5"/>
    <w:rsid w:val="00F9606C"/>
    <w:rsid w:val="00F9770F"/>
    <w:rsid w:val="00FA05DF"/>
    <w:rsid w:val="00FA121A"/>
    <w:rsid w:val="00FB6B79"/>
    <w:rsid w:val="00FB7744"/>
    <w:rsid w:val="00FC063E"/>
    <w:rsid w:val="00FC754C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59FB2C"/>
  <w15:docId w15:val="{B5C0E91F-D49D-470C-BB3D-9584855D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513F3177F787F2528458FA05D33C99D2CF3BEDB6050BD549406A80E395F94FD8857015641C858DC55A5FF1ECDA6097572721C56Em8W1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A2B4-5934-46FD-BD9B-770C6C65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4723</Words>
  <Characters>26924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2019-08-09T06:42:00Z</cp:lastPrinted>
  <dcterms:created xsi:type="dcterms:W3CDTF">2021-11-11T11:38:00Z</dcterms:created>
  <dcterms:modified xsi:type="dcterms:W3CDTF">2021-11-24T13:53:00Z</dcterms:modified>
</cp:coreProperties>
</file>